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E6" w:rsidRDefault="00173E33" w:rsidP="00B553E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b/>
          <w:sz w:val="32"/>
          <w:szCs w:val="32"/>
        </w:rPr>
        <w:t xml:space="preserve">Государственное бюджетное профессиональное </w:t>
      </w:r>
      <w:r w:rsidRPr="00361723">
        <w:rPr>
          <w:rFonts w:ascii="Times New Roman" w:hAnsi="Times New Roman"/>
          <w:b/>
          <w:sz w:val="32"/>
          <w:szCs w:val="32"/>
        </w:rPr>
        <w:br/>
      </w:r>
      <w:r w:rsidR="003403E8" w:rsidRPr="00361723">
        <w:rPr>
          <w:rFonts w:ascii="Times New Roman" w:hAnsi="Times New Roman"/>
          <w:b/>
          <w:sz w:val="32"/>
          <w:szCs w:val="32"/>
        </w:rPr>
        <w:t xml:space="preserve">         </w:t>
      </w:r>
      <w:r w:rsidRPr="00361723">
        <w:rPr>
          <w:rFonts w:ascii="Times New Roman" w:hAnsi="Times New Roman"/>
          <w:b/>
          <w:sz w:val="32"/>
          <w:szCs w:val="32"/>
        </w:rPr>
        <w:t xml:space="preserve">образовательное </w:t>
      </w:r>
      <w:r w:rsidR="00F9661C" w:rsidRPr="00361723">
        <w:rPr>
          <w:rFonts w:ascii="Times New Roman" w:hAnsi="Times New Roman"/>
          <w:b/>
          <w:sz w:val="32"/>
          <w:szCs w:val="32"/>
        </w:rPr>
        <w:t>учреждение</w:t>
      </w:r>
      <w:r w:rsidRPr="00361723">
        <w:rPr>
          <w:rFonts w:ascii="Times New Roman" w:hAnsi="Times New Roman"/>
          <w:b/>
          <w:sz w:val="32"/>
          <w:szCs w:val="32"/>
        </w:rPr>
        <w:t xml:space="preserve">  Республики  Крым </w:t>
      </w:r>
      <w:r w:rsidRPr="00361723">
        <w:rPr>
          <w:rFonts w:ascii="Times New Roman" w:hAnsi="Times New Roman"/>
          <w:b/>
          <w:sz w:val="32"/>
          <w:szCs w:val="32"/>
        </w:rPr>
        <w:br/>
        <w:t xml:space="preserve">« Крымское </w:t>
      </w:r>
      <w:r w:rsidR="00F9661C" w:rsidRPr="00361723">
        <w:rPr>
          <w:rFonts w:ascii="Times New Roman" w:hAnsi="Times New Roman"/>
          <w:b/>
          <w:sz w:val="32"/>
          <w:szCs w:val="32"/>
        </w:rPr>
        <w:t>художественное</w:t>
      </w:r>
      <w:r w:rsidRPr="00361723">
        <w:rPr>
          <w:rFonts w:ascii="Times New Roman" w:hAnsi="Times New Roman"/>
          <w:b/>
          <w:sz w:val="32"/>
          <w:szCs w:val="32"/>
        </w:rPr>
        <w:t xml:space="preserve"> училище  </w:t>
      </w:r>
      <w:r w:rsidR="00F9661C" w:rsidRPr="00361723">
        <w:rPr>
          <w:rFonts w:ascii="Times New Roman" w:hAnsi="Times New Roman"/>
          <w:b/>
          <w:sz w:val="32"/>
          <w:szCs w:val="32"/>
        </w:rPr>
        <w:t>имени</w:t>
      </w:r>
      <w:r w:rsidRPr="00361723">
        <w:rPr>
          <w:rFonts w:ascii="Times New Roman" w:hAnsi="Times New Roman"/>
          <w:b/>
          <w:sz w:val="32"/>
          <w:szCs w:val="32"/>
        </w:rPr>
        <w:t xml:space="preserve"> Н.С.Самокиша»</w:t>
      </w:r>
      <w:r w:rsidR="00F9661C" w:rsidRPr="00361723">
        <w:rPr>
          <w:rFonts w:ascii="Times New Roman" w:hAnsi="Times New Roman"/>
          <w:b/>
          <w:sz w:val="32"/>
          <w:szCs w:val="32"/>
        </w:rPr>
        <w:t xml:space="preserve"> </w:t>
      </w:r>
      <w:r w:rsidRPr="00361723">
        <w:rPr>
          <w:rFonts w:ascii="Times New Roman" w:hAnsi="Times New Roman"/>
          <w:b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</w:rPr>
        <w:br/>
      </w:r>
    </w:p>
    <w:p w:rsidR="00B553E6" w:rsidRDefault="00173E33" w:rsidP="00B553E6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b/>
          <w:sz w:val="44"/>
          <w:szCs w:val="44"/>
        </w:rPr>
        <w:t>Рабочая</w:t>
      </w:r>
      <w:r w:rsidR="00533B6B">
        <w:rPr>
          <w:rFonts w:ascii="Times New Roman" w:hAnsi="Times New Roman"/>
          <w:b/>
          <w:sz w:val="44"/>
          <w:szCs w:val="44"/>
        </w:rPr>
        <w:t xml:space="preserve"> </w:t>
      </w:r>
      <w:r w:rsidRPr="00361723">
        <w:rPr>
          <w:rFonts w:ascii="Times New Roman" w:hAnsi="Times New Roman"/>
          <w:b/>
          <w:sz w:val="44"/>
          <w:szCs w:val="44"/>
        </w:rPr>
        <w:t xml:space="preserve">программа </w:t>
      </w:r>
    </w:p>
    <w:p w:rsidR="00B553E6" w:rsidRDefault="00173E33" w:rsidP="00B553E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b/>
          <w:sz w:val="44"/>
          <w:szCs w:val="44"/>
        </w:rPr>
        <w:br/>
      </w:r>
      <w:r w:rsidR="00533B6B">
        <w:rPr>
          <w:rFonts w:ascii="Times New Roman" w:hAnsi="Times New Roman"/>
          <w:b/>
          <w:sz w:val="44"/>
          <w:szCs w:val="44"/>
        </w:rPr>
        <w:t xml:space="preserve">  </w:t>
      </w:r>
      <w:r w:rsidRPr="00361723">
        <w:rPr>
          <w:rFonts w:ascii="Times New Roman" w:hAnsi="Times New Roman"/>
          <w:b/>
          <w:sz w:val="44"/>
          <w:szCs w:val="44"/>
        </w:rPr>
        <w:t>профессионального модуля</w:t>
      </w:r>
      <w:r w:rsidRPr="00361723">
        <w:rPr>
          <w:rFonts w:ascii="Times New Roman" w:hAnsi="Times New Roman"/>
          <w:sz w:val="32"/>
          <w:szCs w:val="32"/>
        </w:rPr>
        <w:t xml:space="preserve"> </w:t>
      </w:r>
    </w:p>
    <w:p w:rsidR="00361723" w:rsidRDefault="00173E33" w:rsidP="00B553E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  <w:t>МДК 0</w:t>
      </w:r>
      <w:r w:rsidR="00361723" w:rsidRPr="00361723">
        <w:rPr>
          <w:rFonts w:ascii="Times New Roman" w:hAnsi="Times New Roman"/>
          <w:sz w:val="32"/>
          <w:szCs w:val="32"/>
        </w:rPr>
        <w:t>2</w:t>
      </w:r>
      <w:r w:rsidRPr="00361723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361723">
        <w:rPr>
          <w:rFonts w:ascii="Times New Roman" w:hAnsi="Times New Roman"/>
          <w:sz w:val="32"/>
          <w:szCs w:val="32"/>
        </w:rPr>
        <w:t>0</w:t>
      </w:r>
      <w:r w:rsidR="00361723" w:rsidRPr="00361723">
        <w:rPr>
          <w:rFonts w:ascii="Times New Roman" w:hAnsi="Times New Roman"/>
          <w:sz w:val="32"/>
          <w:szCs w:val="32"/>
        </w:rPr>
        <w:t>2</w:t>
      </w:r>
      <w:proofErr w:type="spellEnd"/>
    </w:p>
    <w:p w:rsidR="00361723" w:rsidRDefault="00361723" w:rsidP="00B553E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B553E6" w:rsidRPr="00361723" w:rsidRDefault="00B553E6" w:rsidP="00B553E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361723" w:rsidRPr="00B553E6" w:rsidRDefault="00361723" w:rsidP="00B553E6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B553E6">
        <w:rPr>
          <w:rFonts w:ascii="Times New Roman" w:hAnsi="Times New Roman"/>
          <w:b/>
          <w:sz w:val="44"/>
          <w:szCs w:val="44"/>
        </w:rPr>
        <w:t xml:space="preserve">АНАЛИЗ ПРОИЗВЕДЕНИЙ </w:t>
      </w:r>
    </w:p>
    <w:p w:rsidR="00361723" w:rsidRPr="00B553E6" w:rsidRDefault="00361723" w:rsidP="00B553E6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B553E6">
        <w:rPr>
          <w:rFonts w:ascii="Times New Roman" w:hAnsi="Times New Roman"/>
          <w:b/>
          <w:sz w:val="44"/>
          <w:szCs w:val="44"/>
        </w:rPr>
        <w:t>ИЗОБРАЗИТЕЛЬНОГО  ИСКУССТВА</w:t>
      </w:r>
      <w:r w:rsidRPr="00B553E6">
        <w:rPr>
          <w:rFonts w:ascii="Times New Roman" w:hAnsi="Times New Roman"/>
          <w:sz w:val="44"/>
          <w:szCs w:val="44"/>
        </w:rPr>
        <w:t xml:space="preserve"> </w:t>
      </w:r>
    </w:p>
    <w:p w:rsidR="00361723" w:rsidRPr="00B553E6" w:rsidRDefault="00361723" w:rsidP="00B553E6">
      <w:pPr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</w:p>
    <w:p w:rsidR="00B553E6" w:rsidRDefault="00173E33" w:rsidP="00B553E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="003403E8" w:rsidRPr="00361723">
        <w:rPr>
          <w:rFonts w:ascii="Times New Roman" w:hAnsi="Times New Roman"/>
          <w:sz w:val="32"/>
          <w:szCs w:val="32"/>
        </w:rPr>
        <w:t xml:space="preserve">            </w:t>
      </w:r>
      <w:r w:rsidRPr="00361723">
        <w:rPr>
          <w:rFonts w:ascii="Times New Roman" w:hAnsi="Times New Roman"/>
          <w:sz w:val="32"/>
          <w:szCs w:val="32"/>
        </w:rPr>
        <w:t>специальность 54.02.05 «Живопись (по видам)»</w:t>
      </w: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</w:rPr>
        <w:br/>
      </w:r>
      <w:r w:rsidR="00B84545" w:rsidRPr="00361723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</w:rPr>
        <w:br/>
      </w:r>
      <w:r w:rsidR="00491DBC" w:rsidRPr="00361723">
        <w:rPr>
          <w:rFonts w:ascii="Times New Roman" w:hAnsi="Times New Roman"/>
          <w:sz w:val="32"/>
          <w:szCs w:val="32"/>
        </w:rPr>
        <w:br/>
      </w:r>
    </w:p>
    <w:p w:rsidR="00B553E6" w:rsidRDefault="00B553E6" w:rsidP="00B553E6">
      <w:pPr>
        <w:tabs>
          <w:tab w:val="left" w:pos="6720"/>
        </w:tabs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</w:p>
    <w:p w:rsidR="00B553E6" w:rsidRDefault="00B553E6" w:rsidP="00B553E6">
      <w:pPr>
        <w:tabs>
          <w:tab w:val="left" w:pos="6720"/>
        </w:tabs>
        <w:spacing w:after="0" w:line="240" w:lineRule="auto"/>
        <w:rPr>
          <w:rFonts w:ascii="Times New Roman" w:hAnsi="Times New Roman"/>
          <w:sz w:val="32"/>
          <w:szCs w:val="32"/>
        </w:rPr>
      </w:pPr>
    </w:p>
    <w:p w:rsidR="00B553E6" w:rsidRDefault="00B553E6" w:rsidP="00B553E6">
      <w:pPr>
        <w:tabs>
          <w:tab w:val="left" w:pos="6720"/>
        </w:tabs>
        <w:spacing w:after="0" w:line="240" w:lineRule="auto"/>
        <w:rPr>
          <w:rFonts w:ascii="Times New Roman" w:hAnsi="Times New Roman"/>
          <w:sz w:val="32"/>
          <w:szCs w:val="32"/>
        </w:rPr>
      </w:pPr>
    </w:p>
    <w:p w:rsidR="00B553E6" w:rsidRDefault="00B553E6" w:rsidP="00B553E6">
      <w:pPr>
        <w:tabs>
          <w:tab w:val="left" w:pos="6720"/>
        </w:tabs>
        <w:spacing w:after="0" w:line="240" w:lineRule="auto"/>
        <w:rPr>
          <w:rFonts w:ascii="Times New Roman" w:hAnsi="Times New Roman"/>
          <w:sz w:val="32"/>
          <w:szCs w:val="32"/>
        </w:rPr>
      </w:pPr>
    </w:p>
    <w:p w:rsidR="00361723" w:rsidRDefault="00491DBC" w:rsidP="00B553E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</w:rPr>
        <w:br/>
      </w:r>
      <w:r w:rsidR="003403E8" w:rsidRPr="00361723">
        <w:rPr>
          <w:rFonts w:ascii="Times New Roman" w:hAnsi="Times New Roman"/>
          <w:sz w:val="32"/>
          <w:szCs w:val="32"/>
        </w:rPr>
        <w:t xml:space="preserve">  </w:t>
      </w:r>
      <w:r w:rsidR="001179A3" w:rsidRPr="00361723">
        <w:rPr>
          <w:rFonts w:ascii="Times New Roman" w:hAnsi="Times New Roman"/>
          <w:sz w:val="32"/>
          <w:szCs w:val="32"/>
        </w:rPr>
        <w:t xml:space="preserve"> </w:t>
      </w:r>
      <w:r w:rsidR="00361723">
        <w:rPr>
          <w:rFonts w:ascii="Times New Roman" w:hAnsi="Times New Roman"/>
          <w:sz w:val="32"/>
          <w:szCs w:val="32"/>
        </w:rPr>
        <w:t>г</w:t>
      </w:r>
      <w:proofErr w:type="gramStart"/>
      <w:r w:rsidR="00361723">
        <w:rPr>
          <w:rFonts w:ascii="Times New Roman" w:hAnsi="Times New Roman"/>
          <w:sz w:val="32"/>
          <w:szCs w:val="32"/>
        </w:rPr>
        <w:t>.</w:t>
      </w:r>
      <w:r w:rsidR="00173E33" w:rsidRPr="00361723">
        <w:rPr>
          <w:rFonts w:ascii="Times New Roman" w:hAnsi="Times New Roman"/>
          <w:sz w:val="32"/>
          <w:szCs w:val="32"/>
        </w:rPr>
        <w:t>С</w:t>
      </w:r>
      <w:proofErr w:type="gramEnd"/>
      <w:r w:rsidR="00173E33" w:rsidRPr="00361723">
        <w:rPr>
          <w:rFonts w:ascii="Times New Roman" w:hAnsi="Times New Roman"/>
          <w:sz w:val="32"/>
          <w:szCs w:val="32"/>
        </w:rPr>
        <w:t xml:space="preserve">имферополь </w:t>
      </w:r>
    </w:p>
    <w:p w:rsidR="00361723" w:rsidRDefault="00173E33" w:rsidP="00B553E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>201</w:t>
      </w:r>
      <w:r w:rsidR="00361723">
        <w:rPr>
          <w:rFonts w:ascii="Times New Roman" w:hAnsi="Times New Roman"/>
          <w:sz w:val="32"/>
          <w:szCs w:val="32"/>
        </w:rPr>
        <w:t>4</w:t>
      </w:r>
      <w:r w:rsidR="00E65488">
        <w:rPr>
          <w:rFonts w:ascii="Times New Roman" w:hAnsi="Times New Roman"/>
          <w:sz w:val="32"/>
          <w:szCs w:val="32"/>
        </w:rPr>
        <w:t>г.</w:t>
      </w:r>
    </w:p>
    <w:p w:rsidR="00361723" w:rsidRPr="00E65488" w:rsidRDefault="00361723" w:rsidP="00B553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6F38" w:rsidRPr="00E65488" w:rsidRDefault="00B84545" w:rsidP="00B553E6">
      <w:pPr>
        <w:spacing w:after="0" w:line="240" w:lineRule="auto"/>
        <w:rPr>
          <w:rFonts w:ascii="Times New Roman" w:hAnsi="Times New Roman"/>
          <w:sz w:val="28"/>
          <w:szCs w:val="28"/>
        </w:rPr>
        <w:sectPr w:rsidR="00906F38" w:rsidRPr="00E65488" w:rsidSect="00933A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65488">
        <w:rPr>
          <w:rFonts w:ascii="Times New Roman" w:hAnsi="Times New Roman"/>
          <w:sz w:val="28"/>
          <w:szCs w:val="28"/>
        </w:rPr>
        <w:lastRenderedPageBreak/>
        <w:br/>
        <w:t xml:space="preserve"> </w:t>
      </w:r>
      <w:r w:rsidR="00491DBC" w:rsidRPr="00E65488">
        <w:rPr>
          <w:rFonts w:ascii="Times New Roman" w:hAnsi="Times New Roman"/>
          <w:sz w:val="28"/>
          <w:szCs w:val="28"/>
        </w:rPr>
        <w:t>Рабочая программа профе</w:t>
      </w:r>
      <w:r w:rsidR="00BE7385" w:rsidRPr="00E65488">
        <w:rPr>
          <w:rFonts w:ascii="Times New Roman" w:hAnsi="Times New Roman"/>
          <w:sz w:val="28"/>
          <w:szCs w:val="28"/>
        </w:rPr>
        <w:t>ссионального модуля  ПМ 01  МДК</w:t>
      </w:r>
      <w:r w:rsidR="00491DBC" w:rsidRPr="00E65488">
        <w:rPr>
          <w:rFonts w:ascii="Times New Roman" w:hAnsi="Times New Roman"/>
          <w:sz w:val="28"/>
          <w:szCs w:val="28"/>
        </w:rPr>
        <w:t xml:space="preserve"> 01</w:t>
      </w:r>
      <w:r w:rsidR="00533B6B" w:rsidRPr="00E65488">
        <w:rPr>
          <w:rFonts w:ascii="Times New Roman" w:hAnsi="Times New Roman"/>
          <w:sz w:val="28"/>
          <w:szCs w:val="28"/>
        </w:rPr>
        <w:t>.</w:t>
      </w:r>
      <w:r w:rsidR="00491DBC" w:rsidRPr="00E65488">
        <w:rPr>
          <w:rFonts w:ascii="Times New Roman" w:hAnsi="Times New Roman"/>
          <w:sz w:val="28"/>
          <w:szCs w:val="28"/>
        </w:rPr>
        <w:t xml:space="preserve"> 01</w:t>
      </w:r>
      <w:r w:rsidR="00533B6B" w:rsidRPr="00E65488">
        <w:rPr>
          <w:rFonts w:ascii="Times New Roman" w:hAnsi="Times New Roman"/>
          <w:sz w:val="28"/>
          <w:szCs w:val="28"/>
        </w:rPr>
        <w:t>.</w:t>
      </w:r>
      <w:r w:rsidR="00BE7385" w:rsidRPr="00E65488">
        <w:rPr>
          <w:rFonts w:ascii="Times New Roman" w:hAnsi="Times New Roman"/>
          <w:sz w:val="28"/>
          <w:szCs w:val="28"/>
        </w:rPr>
        <w:t xml:space="preserve"> </w:t>
      </w:r>
      <w:r w:rsidR="00491DBC" w:rsidRPr="00E65488">
        <w:rPr>
          <w:rFonts w:ascii="Times New Roman" w:hAnsi="Times New Roman"/>
          <w:sz w:val="28"/>
          <w:szCs w:val="28"/>
        </w:rPr>
        <w:t xml:space="preserve">  «</w:t>
      </w:r>
      <w:r w:rsidR="00533B6B" w:rsidRPr="00E65488">
        <w:rPr>
          <w:rFonts w:ascii="Times New Roman" w:hAnsi="Times New Roman"/>
          <w:sz w:val="28"/>
          <w:szCs w:val="28"/>
        </w:rPr>
        <w:t xml:space="preserve">Анализ </w:t>
      </w:r>
      <w:r w:rsidR="00491DBC" w:rsidRPr="00E65488">
        <w:rPr>
          <w:rFonts w:ascii="Times New Roman" w:hAnsi="Times New Roman"/>
          <w:sz w:val="28"/>
          <w:szCs w:val="28"/>
        </w:rPr>
        <w:t>произведения изобразительного искусства»  разработан на ос</w:t>
      </w:r>
      <w:r w:rsidR="00F9661C" w:rsidRPr="00E65488">
        <w:rPr>
          <w:rFonts w:ascii="Times New Roman" w:hAnsi="Times New Roman"/>
          <w:sz w:val="28"/>
          <w:szCs w:val="28"/>
        </w:rPr>
        <w:t>н</w:t>
      </w:r>
      <w:r w:rsidR="00491DBC" w:rsidRPr="00E65488">
        <w:rPr>
          <w:rFonts w:ascii="Times New Roman" w:hAnsi="Times New Roman"/>
          <w:sz w:val="28"/>
          <w:szCs w:val="28"/>
        </w:rPr>
        <w:t xml:space="preserve">ове  федерального  государственного  образовательного  стандарта  среднего профессионального  образования  по специальности  54.02.05»живопись (по видам)»  углубленной </w:t>
      </w:r>
      <w:r w:rsidR="003403E8" w:rsidRPr="00E65488">
        <w:rPr>
          <w:rFonts w:ascii="Times New Roman" w:hAnsi="Times New Roman"/>
          <w:sz w:val="28"/>
          <w:szCs w:val="28"/>
        </w:rPr>
        <w:t>по</w:t>
      </w:r>
      <w:r w:rsidR="00491DBC" w:rsidRPr="00E65488">
        <w:rPr>
          <w:rFonts w:ascii="Times New Roman" w:hAnsi="Times New Roman"/>
          <w:sz w:val="28"/>
          <w:szCs w:val="28"/>
        </w:rPr>
        <w:t>дготовки в области  культуры и искусств</w:t>
      </w:r>
      <w:proofErr w:type="gramStart"/>
      <w:r w:rsidR="00491DBC" w:rsidRPr="00E65488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491DBC" w:rsidRPr="00E65488">
        <w:rPr>
          <w:rFonts w:ascii="Times New Roman" w:hAnsi="Times New Roman"/>
          <w:sz w:val="28"/>
          <w:szCs w:val="28"/>
        </w:rPr>
        <w:br/>
      </w:r>
      <w:r w:rsidR="00491DBC" w:rsidRPr="00E65488">
        <w:rPr>
          <w:rFonts w:ascii="Times New Roman" w:hAnsi="Times New Roman"/>
          <w:sz w:val="28"/>
          <w:szCs w:val="28"/>
        </w:rPr>
        <w:br/>
        <w:t xml:space="preserve"> Ор</w:t>
      </w:r>
      <w:r w:rsidR="0045798A" w:rsidRPr="00E65488">
        <w:rPr>
          <w:rFonts w:ascii="Times New Roman" w:hAnsi="Times New Roman"/>
          <w:sz w:val="28"/>
          <w:szCs w:val="28"/>
        </w:rPr>
        <w:t>ганизация-разработчик : Государственное</w:t>
      </w:r>
      <w:r w:rsidR="00491DBC" w:rsidRPr="00E65488">
        <w:rPr>
          <w:rFonts w:ascii="Times New Roman" w:hAnsi="Times New Roman"/>
          <w:sz w:val="28"/>
          <w:szCs w:val="28"/>
        </w:rPr>
        <w:t xml:space="preserve"> бюджетное  </w:t>
      </w:r>
      <w:r w:rsidR="0045798A" w:rsidRPr="00E65488">
        <w:rPr>
          <w:rFonts w:ascii="Times New Roman" w:hAnsi="Times New Roman"/>
          <w:sz w:val="28"/>
          <w:szCs w:val="28"/>
        </w:rPr>
        <w:t>профессиональное</w:t>
      </w:r>
      <w:r w:rsidR="00491DBC" w:rsidRPr="00E65488">
        <w:rPr>
          <w:rFonts w:ascii="Times New Roman" w:hAnsi="Times New Roman"/>
          <w:sz w:val="28"/>
          <w:szCs w:val="28"/>
        </w:rPr>
        <w:t xml:space="preserve">  образовательное  </w:t>
      </w:r>
      <w:r w:rsidR="0045798A" w:rsidRPr="00E65488">
        <w:rPr>
          <w:rFonts w:ascii="Times New Roman" w:hAnsi="Times New Roman"/>
          <w:sz w:val="28"/>
          <w:szCs w:val="28"/>
        </w:rPr>
        <w:t>учреждение</w:t>
      </w:r>
      <w:r w:rsidR="00491DBC" w:rsidRPr="00E65488">
        <w:rPr>
          <w:rFonts w:ascii="Times New Roman" w:hAnsi="Times New Roman"/>
          <w:sz w:val="28"/>
          <w:szCs w:val="28"/>
        </w:rPr>
        <w:t xml:space="preserve">  Республики Крым « Крымское  </w:t>
      </w:r>
      <w:r w:rsidR="0045798A" w:rsidRPr="00E65488">
        <w:rPr>
          <w:rFonts w:ascii="Times New Roman" w:hAnsi="Times New Roman"/>
          <w:sz w:val="28"/>
          <w:szCs w:val="28"/>
        </w:rPr>
        <w:t>художественное</w:t>
      </w:r>
      <w:r w:rsidR="00491DBC" w:rsidRPr="00E65488">
        <w:rPr>
          <w:rFonts w:ascii="Times New Roman" w:hAnsi="Times New Roman"/>
          <w:sz w:val="28"/>
          <w:szCs w:val="28"/>
        </w:rPr>
        <w:t xml:space="preserve">  училище имени Н.С.Самокиша»</w:t>
      </w:r>
      <w:r w:rsidR="00173E33" w:rsidRPr="00E65488">
        <w:rPr>
          <w:rFonts w:ascii="Times New Roman" w:hAnsi="Times New Roman"/>
          <w:sz w:val="28"/>
          <w:szCs w:val="28"/>
        </w:rPr>
        <w:br/>
      </w:r>
      <w:r w:rsidR="00906F38" w:rsidRPr="00E65488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491DBC" w:rsidRPr="00E65488">
        <w:rPr>
          <w:rFonts w:ascii="Times New Roman" w:hAnsi="Times New Roman"/>
          <w:sz w:val="28"/>
          <w:szCs w:val="28"/>
        </w:rPr>
        <w:br/>
      </w:r>
    </w:p>
    <w:p w:rsidR="00906F38" w:rsidRPr="00E65488" w:rsidRDefault="00906F38" w:rsidP="00B553E6">
      <w:pPr>
        <w:spacing w:after="0" w:line="240" w:lineRule="auto"/>
        <w:rPr>
          <w:rFonts w:ascii="Times New Roman" w:hAnsi="Times New Roman"/>
          <w:sz w:val="28"/>
          <w:szCs w:val="28"/>
        </w:rPr>
        <w:sectPr w:rsidR="00906F38" w:rsidRPr="00E65488" w:rsidSect="00906F3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E65488">
        <w:rPr>
          <w:rFonts w:ascii="Times New Roman" w:hAnsi="Times New Roman"/>
          <w:sz w:val="28"/>
          <w:szCs w:val="28"/>
        </w:rPr>
        <w:lastRenderedPageBreak/>
        <w:br/>
      </w:r>
      <w:r w:rsidR="00491DBC" w:rsidRPr="00E65488">
        <w:rPr>
          <w:rFonts w:ascii="Times New Roman" w:hAnsi="Times New Roman"/>
          <w:sz w:val="28"/>
          <w:szCs w:val="28"/>
        </w:rPr>
        <w:t>Одобрена предметной (Цикловой комиссией)</w:t>
      </w:r>
      <w:r w:rsidR="00491DBC" w:rsidRPr="00E65488">
        <w:rPr>
          <w:rFonts w:ascii="Times New Roman" w:hAnsi="Times New Roman"/>
          <w:sz w:val="28"/>
          <w:szCs w:val="28"/>
        </w:rPr>
        <w:br/>
        <w:t>«________»____________20_г.</w:t>
      </w:r>
      <w:r w:rsidR="00491DBC" w:rsidRPr="00E65488">
        <w:rPr>
          <w:rFonts w:ascii="Times New Roman" w:hAnsi="Times New Roman"/>
          <w:sz w:val="28"/>
          <w:szCs w:val="28"/>
        </w:rPr>
        <w:br/>
        <w:t xml:space="preserve">Председатель </w:t>
      </w:r>
      <w:r w:rsidR="00491DBC" w:rsidRPr="00E65488">
        <w:rPr>
          <w:rFonts w:ascii="Times New Roman" w:hAnsi="Times New Roman"/>
          <w:sz w:val="28"/>
          <w:szCs w:val="28"/>
        </w:rPr>
        <w:br/>
        <w:t>_________</w:t>
      </w:r>
      <w:r w:rsidRPr="00E65488">
        <w:rPr>
          <w:rFonts w:ascii="Times New Roman" w:hAnsi="Times New Roman"/>
          <w:sz w:val="28"/>
          <w:szCs w:val="28"/>
        </w:rPr>
        <w:t>_____</w:t>
      </w:r>
      <w:r w:rsidRPr="00E65488">
        <w:rPr>
          <w:rFonts w:ascii="Times New Roman" w:hAnsi="Times New Roman"/>
          <w:sz w:val="28"/>
          <w:szCs w:val="28"/>
        </w:rPr>
        <w:br/>
      </w:r>
      <w:proofErr w:type="spellStart"/>
      <w:r w:rsidRPr="00E65488">
        <w:rPr>
          <w:rFonts w:ascii="Times New Roman" w:hAnsi="Times New Roman"/>
          <w:sz w:val="28"/>
          <w:szCs w:val="28"/>
        </w:rPr>
        <w:t>Т.Т.Дыманова</w:t>
      </w:r>
      <w:proofErr w:type="spellEnd"/>
      <w:r w:rsidRPr="00E6548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E65488">
        <w:rPr>
          <w:rFonts w:ascii="Times New Roman" w:hAnsi="Times New Roman"/>
          <w:sz w:val="28"/>
          <w:szCs w:val="28"/>
        </w:rPr>
        <w:t>Голынская</w:t>
      </w:r>
      <w:proofErr w:type="spellEnd"/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lastRenderedPageBreak/>
        <w:br/>
      </w:r>
      <w:r w:rsidRPr="00E65488">
        <w:rPr>
          <w:rFonts w:ascii="Times New Roman" w:hAnsi="Times New Roman"/>
          <w:sz w:val="28"/>
          <w:szCs w:val="28"/>
        </w:rPr>
        <w:br/>
        <w:t xml:space="preserve">Составлена в соответствии  Государственным </w:t>
      </w:r>
      <w:r w:rsidR="00491DBC" w:rsidRPr="00E65488">
        <w:rPr>
          <w:rFonts w:ascii="Times New Roman" w:hAnsi="Times New Roman"/>
          <w:sz w:val="28"/>
          <w:szCs w:val="28"/>
        </w:rPr>
        <w:t xml:space="preserve">требованиям  к минимуму  содержания  и уровню  подготовки выпускника </w:t>
      </w:r>
      <w:r w:rsidR="00491DBC" w:rsidRPr="00E65488">
        <w:rPr>
          <w:rFonts w:ascii="Times New Roman" w:hAnsi="Times New Roman"/>
          <w:sz w:val="28"/>
          <w:szCs w:val="28"/>
        </w:rPr>
        <w:br/>
        <w:t>по специальност</w:t>
      </w:r>
      <w:r w:rsidRPr="00E65488">
        <w:rPr>
          <w:rFonts w:ascii="Times New Roman" w:hAnsi="Times New Roman"/>
          <w:sz w:val="28"/>
          <w:szCs w:val="28"/>
        </w:rPr>
        <w:t xml:space="preserve">и </w:t>
      </w:r>
      <w:r w:rsidRPr="00E65488">
        <w:rPr>
          <w:rFonts w:ascii="Times New Roman" w:hAnsi="Times New Roman"/>
          <w:sz w:val="28"/>
          <w:szCs w:val="28"/>
        </w:rPr>
        <w:br/>
        <w:t>«________»______________20г</w:t>
      </w:r>
      <w:proofErr w:type="gramStart"/>
      <w:r w:rsidRPr="00E65488">
        <w:rPr>
          <w:rFonts w:ascii="Times New Roman" w:hAnsi="Times New Roman"/>
          <w:sz w:val="28"/>
          <w:szCs w:val="28"/>
        </w:rPr>
        <w:t>.</w:t>
      </w:r>
      <w:r w:rsidR="00491DBC" w:rsidRPr="00E65488">
        <w:rPr>
          <w:rFonts w:ascii="Times New Roman" w:hAnsi="Times New Roman"/>
          <w:sz w:val="28"/>
          <w:szCs w:val="28"/>
        </w:rPr>
        <w:t>З</w:t>
      </w:r>
      <w:proofErr w:type="gramEnd"/>
      <w:r w:rsidR="00491DBC" w:rsidRPr="00E65488">
        <w:rPr>
          <w:rFonts w:ascii="Times New Roman" w:hAnsi="Times New Roman"/>
          <w:sz w:val="28"/>
          <w:szCs w:val="28"/>
        </w:rPr>
        <w:t xml:space="preserve">аместитель директора по учебной части </w:t>
      </w:r>
      <w:r w:rsidR="00491DBC" w:rsidRPr="00E65488">
        <w:rPr>
          <w:rFonts w:ascii="Times New Roman" w:hAnsi="Times New Roman"/>
          <w:sz w:val="28"/>
          <w:szCs w:val="28"/>
        </w:rPr>
        <w:br/>
        <w:t>_______________ И.В.Карпов</w:t>
      </w:r>
      <w:r w:rsidR="00491DBC" w:rsidRPr="00E65488">
        <w:rPr>
          <w:rFonts w:ascii="Times New Roman" w:hAnsi="Times New Roman"/>
          <w:sz w:val="28"/>
          <w:szCs w:val="28"/>
        </w:rPr>
        <w:br/>
      </w:r>
    </w:p>
    <w:p w:rsidR="00361723" w:rsidRPr="00E65488" w:rsidRDefault="00491DBC" w:rsidP="00B553E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lastRenderedPageBreak/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  <w:t xml:space="preserve">Автор: </w:t>
      </w:r>
      <w:r w:rsidR="0045798A" w:rsidRPr="00E65488">
        <w:rPr>
          <w:rFonts w:ascii="Times New Roman" w:hAnsi="Times New Roman"/>
          <w:sz w:val="28"/>
          <w:szCs w:val="28"/>
        </w:rPr>
        <w:t>преподаватель</w:t>
      </w:r>
      <w:r w:rsidRPr="00E65488">
        <w:rPr>
          <w:rFonts w:ascii="Times New Roman" w:hAnsi="Times New Roman"/>
          <w:sz w:val="28"/>
          <w:szCs w:val="28"/>
        </w:rPr>
        <w:t>:</w:t>
      </w:r>
      <w:r w:rsidR="00E65488" w:rsidRPr="00E654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5488">
        <w:rPr>
          <w:rFonts w:ascii="Times New Roman" w:hAnsi="Times New Roman"/>
          <w:sz w:val="28"/>
          <w:szCs w:val="28"/>
        </w:rPr>
        <w:t>Дыманова-Голныская</w:t>
      </w:r>
      <w:proofErr w:type="spellEnd"/>
      <w:r w:rsidRPr="00E65488">
        <w:rPr>
          <w:rFonts w:ascii="Times New Roman" w:hAnsi="Times New Roman"/>
          <w:sz w:val="28"/>
          <w:szCs w:val="28"/>
        </w:rPr>
        <w:t xml:space="preserve"> Т.Т.</w:t>
      </w:r>
      <w:r w:rsidRPr="00E65488">
        <w:rPr>
          <w:rFonts w:ascii="Times New Roman" w:hAnsi="Times New Roman"/>
          <w:sz w:val="28"/>
          <w:szCs w:val="28"/>
        </w:rPr>
        <w:br/>
      </w:r>
      <w:r w:rsidR="00173E33" w:rsidRPr="00E65488">
        <w:rPr>
          <w:rFonts w:ascii="Times New Roman" w:hAnsi="Times New Roman"/>
          <w:sz w:val="28"/>
          <w:szCs w:val="28"/>
        </w:rPr>
        <w:br/>
      </w:r>
      <w:r w:rsidR="00173E33" w:rsidRPr="00E65488">
        <w:rPr>
          <w:rFonts w:ascii="Times New Roman" w:hAnsi="Times New Roman"/>
          <w:sz w:val="28"/>
          <w:szCs w:val="28"/>
        </w:rPr>
        <w:br/>
      </w:r>
    </w:p>
    <w:p w:rsidR="00361723" w:rsidRPr="00E65488" w:rsidRDefault="00361723" w:rsidP="00B55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E6" w:rsidRPr="00E65488" w:rsidRDefault="00B553E6" w:rsidP="00B55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E6" w:rsidRPr="00E65488" w:rsidRDefault="00B553E6" w:rsidP="00B55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E6" w:rsidRPr="00E65488" w:rsidRDefault="00B553E6" w:rsidP="00B55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E6" w:rsidRPr="00E65488" w:rsidRDefault="00B553E6" w:rsidP="00B55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E6" w:rsidRDefault="00B553E6" w:rsidP="00B55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5488" w:rsidRDefault="00E65488" w:rsidP="00B55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5488" w:rsidRDefault="00E65488" w:rsidP="00B55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5488" w:rsidRDefault="00E65488" w:rsidP="00B55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5488" w:rsidRDefault="00E65488" w:rsidP="00B55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5488" w:rsidRDefault="00E65488" w:rsidP="00B55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5488" w:rsidRPr="00E65488" w:rsidRDefault="00E65488" w:rsidP="00B553E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5488" w:rsidRPr="00E65488" w:rsidRDefault="00173E33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="003403E8" w:rsidRPr="00E65488"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</w:t>
      </w:r>
      <w:r w:rsidR="00DB7517" w:rsidRPr="00E65488">
        <w:rPr>
          <w:rFonts w:ascii="Times New Roman" w:hAnsi="Times New Roman"/>
          <w:b/>
          <w:sz w:val="28"/>
          <w:szCs w:val="28"/>
        </w:rPr>
        <w:t xml:space="preserve">  Содержание                                </w:t>
      </w:r>
      <w:r w:rsidR="00DB7517" w:rsidRPr="00E65488">
        <w:rPr>
          <w:rFonts w:ascii="Times New Roman" w:hAnsi="Times New Roman"/>
          <w:b/>
          <w:sz w:val="28"/>
          <w:szCs w:val="28"/>
        </w:rPr>
        <w:br/>
      </w:r>
      <w:r w:rsidR="00DB7517" w:rsidRPr="00E65488">
        <w:rPr>
          <w:rFonts w:ascii="Times New Roman" w:hAnsi="Times New Roman"/>
          <w:sz w:val="28"/>
          <w:szCs w:val="28"/>
        </w:rPr>
        <w:br/>
        <w:t xml:space="preserve">1. Паспорт примерной программы профессионального модуля </w:t>
      </w:r>
      <w:r w:rsidR="003403E8" w:rsidRPr="00E65488">
        <w:rPr>
          <w:rFonts w:ascii="Times New Roman" w:hAnsi="Times New Roman"/>
          <w:sz w:val="28"/>
          <w:szCs w:val="28"/>
        </w:rPr>
        <w:t xml:space="preserve">  </w:t>
      </w:r>
      <w:r w:rsidR="00DB7517" w:rsidRPr="00E65488">
        <w:rPr>
          <w:rFonts w:ascii="Times New Roman" w:hAnsi="Times New Roman"/>
          <w:sz w:val="28"/>
          <w:szCs w:val="28"/>
        </w:rPr>
        <w:br/>
      </w:r>
      <w:r w:rsidR="00DB7517" w:rsidRPr="00E65488">
        <w:rPr>
          <w:rFonts w:ascii="Times New Roman" w:hAnsi="Times New Roman"/>
          <w:sz w:val="28"/>
          <w:szCs w:val="28"/>
        </w:rPr>
        <w:br/>
        <w:t xml:space="preserve">2. Структура  и </w:t>
      </w:r>
      <w:r w:rsidR="0045798A" w:rsidRPr="00E65488">
        <w:rPr>
          <w:rFonts w:ascii="Times New Roman" w:hAnsi="Times New Roman"/>
          <w:sz w:val="28"/>
          <w:szCs w:val="28"/>
        </w:rPr>
        <w:t>примерное</w:t>
      </w:r>
      <w:r w:rsidR="00DB7517" w:rsidRPr="00E65488">
        <w:rPr>
          <w:rFonts w:ascii="Times New Roman" w:hAnsi="Times New Roman"/>
          <w:sz w:val="28"/>
          <w:szCs w:val="28"/>
        </w:rPr>
        <w:t xml:space="preserve"> содержание   профессионального </w:t>
      </w:r>
      <w:r w:rsidR="0045798A" w:rsidRPr="00E65488">
        <w:rPr>
          <w:rFonts w:ascii="Times New Roman" w:hAnsi="Times New Roman"/>
          <w:sz w:val="28"/>
          <w:szCs w:val="28"/>
        </w:rPr>
        <w:t>модуля</w:t>
      </w:r>
      <w:r w:rsidR="00DB7517" w:rsidRPr="00E65488">
        <w:rPr>
          <w:rFonts w:ascii="Times New Roman" w:hAnsi="Times New Roman"/>
          <w:sz w:val="28"/>
          <w:szCs w:val="28"/>
        </w:rPr>
        <w:br/>
      </w:r>
      <w:r w:rsidR="00DB7517" w:rsidRPr="00E65488">
        <w:rPr>
          <w:rFonts w:ascii="Times New Roman" w:hAnsi="Times New Roman"/>
          <w:sz w:val="28"/>
          <w:szCs w:val="28"/>
        </w:rPr>
        <w:br/>
        <w:t xml:space="preserve">3. Условия  Реализации </w:t>
      </w:r>
      <w:r w:rsidR="0045798A" w:rsidRPr="00E65488">
        <w:rPr>
          <w:rFonts w:ascii="Times New Roman" w:hAnsi="Times New Roman"/>
          <w:sz w:val="28"/>
          <w:szCs w:val="28"/>
        </w:rPr>
        <w:t>примерной</w:t>
      </w:r>
      <w:r w:rsidR="00DB7517" w:rsidRPr="00E65488">
        <w:rPr>
          <w:rFonts w:ascii="Times New Roman" w:hAnsi="Times New Roman"/>
          <w:sz w:val="28"/>
          <w:szCs w:val="28"/>
        </w:rPr>
        <w:t xml:space="preserve"> программы   профессионального модуля </w:t>
      </w:r>
      <w:r w:rsidR="00DB7517" w:rsidRPr="00E65488">
        <w:rPr>
          <w:rFonts w:ascii="Times New Roman" w:hAnsi="Times New Roman"/>
          <w:sz w:val="28"/>
          <w:szCs w:val="28"/>
        </w:rPr>
        <w:br/>
      </w:r>
      <w:r w:rsidR="00DB7517" w:rsidRPr="00E65488">
        <w:rPr>
          <w:rFonts w:ascii="Times New Roman" w:hAnsi="Times New Roman"/>
          <w:sz w:val="28"/>
          <w:szCs w:val="28"/>
        </w:rPr>
        <w:br/>
        <w:t>4. Контроль  и оценка</w:t>
      </w:r>
      <w:r w:rsidR="003403E8" w:rsidRPr="00E65488">
        <w:rPr>
          <w:rFonts w:ascii="Times New Roman" w:hAnsi="Times New Roman"/>
          <w:sz w:val="28"/>
          <w:szCs w:val="28"/>
        </w:rPr>
        <w:t xml:space="preserve"> </w:t>
      </w:r>
      <w:r w:rsidR="00DB7517" w:rsidRPr="00E65488">
        <w:rPr>
          <w:rFonts w:ascii="Times New Roman" w:hAnsi="Times New Roman"/>
          <w:sz w:val="28"/>
          <w:szCs w:val="28"/>
        </w:rPr>
        <w:t xml:space="preserve"> </w:t>
      </w:r>
      <w:r w:rsidR="00533B6B" w:rsidRPr="00E65488">
        <w:rPr>
          <w:rFonts w:ascii="Times New Roman" w:hAnsi="Times New Roman"/>
          <w:sz w:val="28"/>
          <w:szCs w:val="28"/>
        </w:rPr>
        <w:t>результатов  освоени</w:t>
      </w:r>
      <w:r w:rsidR="00DB7517" w:rsidRPr="00E65488">
        <w:rPr>
          <w:rFonts w:ascii="Times New Roman" w:hAnsi="Times New Roman"/>
          <w:sz w:val="28"/>
          <w:szCs w:val="28"/>
        </w:rPr>
        <w:t>я  профессионального модуля</w:t>
      </w:r>
      <w:r w:rsidR="00DB7517" w:rsidRPr="00E65488">
        <w:rPr>
          <w:rFonts w:ascii="Times New Roman" w:hAnsi="Times New Roman"/>
          <w:sz w:val="28"/>
          <w:szCs w:val="28"/>
        </w:rPr>
        <w:br/>
      </w:r>
      <w:r w:rsidR="00346CA8" w:rsidRPr="00E65488">
        <w:rPr>
          <w:rFonts w:ascii="Times New Roman" w:hAnsi="Times New Roman"/>
          <w:sz w:val="28"/>
          <w:szCs w:val="28"/>
        </w:rPr>
        <w:t xml:space="preserve">  </w:t>
      </w:r>
      <w:r w:rsidR="00DB7517" w:rsidRPr="00E65488">
        <w:rPr>
          <w:rFonts w:ascii="Times New Roman" w:hAnsi="Times New Roman"/>
          <w:sz w:val="28"/>
          <w:szCs w:val="28"/>
        </w:rPr>
        <w:br/>
      </w:r>
      <w:r w:rsidR="00DB7517" w:rsidRPr="00E65488">
        <w:rPr>
          <w:rFonts w:ascii="Times New Roman" w:hAnsi="Times New Roman"/>
          <w:sz w:val="28"/>
          <w:szCs w:val="28"/>
        </w:rPr>
        <w:br/>
      </w:r>
      <w:r w:rsidR="00DB7517" w:rsidRPr="00E65488">
        <w:rPr>
          <w:rFonts w:ascii="Times New Roman" w:hAnsi="Times New Roman"/>
          <w:sz w:val="28"/>
          <w:szCs w:val="28"/>
        </w:rPr>
        <w:br/>
      </w:r>
      <w:r w:rsidR="00DB7517" w:rsidRPr="00E65488">
        <w:rPr>
          <w:rFonts w:ascii="Times New Roman" w:hAnsi="Times New Roman"/>
          <w:sz w:val="28"/>
          <w:szCs w:val="28"/>
        </w:rPr>
        <w:br/>
      </w:r>
      <w:r w:rsidR="00DB7517" w:rsidRPr="00E65488">
        <w:rPr>
          <w:rFonts w:ascii="Times New Roman" w:hAnsi="Times New Roman"/>
          <w:sz w:val="28"/>
          <w:szCs w:val="28"/>
        </w:rPr>
        <w:br/>
      </w:r>
      <w:r w:rsidR="00DB7517" w:rsidRPr="00E65488">
        <w:rPr>
          <w:rFonts w:ascii="Times New Roman" w:hAnsi="Times New Roman"/>
          <w:sz w:val="28"/>
          <w:szCs w:val="28"/>
        </w:rPr>
        <w:br/>
      </w:r>
      <w:r w:rsidR="00DB7517" w:rsidRPr="00E65488">
        <w:rPr>
          <w:rFonts w:ascii="Times New Roman" w:hAnsi="Times New Roman"/>
          <w:sz w:val="28"/>
          <w:szCs w:val="28"/>
        </w:rPr>
        <w:br/>
      </w:r>
      <w:r w:rsidR="00DB7517" w:rsidRPr="00E65488">
        <w:rPr>
          <w:rFonts w:ascii="Times New Roman" w:hAnsi="Times New Roman"/>
          <w:sz w:val="28"/>
          <w:szCs w:val="28"/>
        </w:rPr>
        <w:br/>
      </w:r>
    </w:p>
    <w:p w:rsidR="00E65488" w:rsidRPr="00E65488" w:rsidRDefault="00E65488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488" w:rsidRPr="00E65488" w:rsidRDefault="00E65488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488" w:rsidRPr="00E65488" w:rsidRDefault="00E65488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488" w:rsidRPr="00E65488" w:rsidRDefault="00E65488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488" w:rsidRPr="00E65488" w:rsidRDefault="00E65488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3E6" w:rsidRPr="00E65488" w:rsidRDefault="00DB7517" w:rsidP="00B553E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  <w:t xml:space="preserve">1. Паспорт  программы </w:t>
      </w:r>
      <w:r w:rsidR="0045798A" w:rsidRPr="00E65488">
        <w:rPr>
          <w:rFonts w:ascii="Times New Roman" w:hAnsi="Times New Roman"/>
          <w:sz w:val="28"/>
          <w:szCs w:val="28"/>
        </w:rPr>
        <w:t>профессиональный</w:t>
      </w:r>
      <w:r w:rsidRPr="00E65488">
        <w:rPr>
          <w:rFonts w:ascii="Times New Roman" w:hAnsi="Times New Roman"/>
          <w:sz w:val="28"/>
          <w:szCs w:val="28"/>
        </w:rPr>
        <w:t xml:space="preserve"> модуль </w:t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b/>
          <w:sz w:val="28"/>
          <w:szCs w:val="28"/>
        </w:rPr>
        <w:t>ПМ  01 МДК 01</w:t>
      </w:r>
      <w:r w:rsidR="00533B6B" w:rsidRPr="00E65488">
        <w:rPr>
          <w:rFonts w:ascii="Times New Roman" w:hAnsi="Times New Roman"/>
          <w:b/>
          <w:sz w:val="28"/>
          <w:szCs w:val="28"/>
        </w:rPr>
        <w:t>.</w:t>
      </w:r>
      <w:r w:rsidRPr="00E65488">
        <w:rPr>
          <w:rFonts w:ascii="Times New Roman" w:hAnsi="Times New Roman"/>
          <w:b/>
          <w:sz w:val="28"/>
          <w:szCs w:val="28"/>
        </w:rPr>
        <w:t xml:space="preserve"> 01 .</w:t>
      </w:r>
      <w:r w:rsidR="00533B6B" w:rsidRPr="00E65488">
        <w:rPr>
          <w:rFonts w:ascii="Times New Roman" w:hAnsi="Times New Roman"/>
          <w:b/>
          <w:sz w:val="28"/>
          <w:szCs w:val="28"/>
        </w:rPr>
        <w:t xml:space="preserve"> </w:t>
      </w:r>
      <w:r w:rsidRPr="00E65488">
        <w:rPr>
          <w:rFonts w:ascii="Times New Roman" w:hAnsi="Times New Roman"/>
          <w:b/>
          <w:sz w:val="28"/>
          <w:szCs w:val="28"/>
        </w:rPr>
        <w:t>«</w:t>
      </w:r>
      <w:r w:rsidR="00361723" w:rsidRPr="00E65488">
        <w:rPr>
          <w:rFonts w:ascii="Times New Roman" w:hAnsi="Times New Roman"/>
          <w:b/>
          <w:sz w:val="28"/>
          <w:szCs w:val="28"/>
        </w:rPr>
        <w:t xml:space="preserve">Анализ </w:t>
      </w:r>
      <w:r w:rsidRPr="00E65488">
        <w:rPr>
          <w:rFonts w:ascii="Times New Roman" w:hAnsi="Times New Roman"/>
          <w:b/>
          <w:sz w:val="28"/>
          <w:szCs w:val="28"/>
        </w:rPr>
        <w:t>произведения изобразительного искусства »</w:t>
      </w:r>
      <w:r w:rsidRPr="00E65488">
        <w:rPr>
          <w:rFonts w:ascii="Times New Roman" w:hAnsi="Times New Roman"/>
          <w:sz w:val="28"/>
          <w:szCs w:val="28"/>
        </w:rPr>
        <w:br/>
        <w:t>название дисциплин</w:t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b/>
          <w:sz w:val="28"/>
          <w:szCs w:val="28"/>
        </w:rPr>
        <w:t>1.1 Область применения программы</w:t>
      </w:r>
      <w:r w:rsidRPr="00E65488">
        <w:rPr>
          <w:rFonts w:ascii="Times New Roman" w:hAnsi="Times New Roman"/>
          <w:sz w:val="28"/>
          <w:szCs w:val="28"/>
        </w:rPr>
        <w:t xml:space="preserve"> </w:t>
      </w:r>
      <w:r w:rsidRPr="00E65488">
        <w:rPr>
          <w:rFonts w:ascii="Times New Roman" w:hAnsi="Times New Roman"/>
          <w:sz w:val="28"/>
          <w:szCs w:val="28"/>
        </w:rPr>
        <w:br/>
        <w:t xml:space="preserve">Примерная программа  профессионального модуля  является частью  примерной  основной  профессионально образовательной  программы  в соответствии  с ФГОС  о специальности ( </w:t>
      </w:r>
      <w:r w:rsidR="0045798A" w:rsidRPr="00E65488">
        <w:rPr>
          <w:rFonts w:ascii="Times New Roman" w:hAnsi="Times New Roman"/>
          <w:sz w:val="28"/>
          <w:szCs w:val="28"/>
        </w:rPr>
        <w:t>специальностям</w:t>
      </w:r>
      <w:r w:rsidRPr="00E65488">
        <w:rPr>
          <w:rFonts w:ascii="Times New Roman" w:hAnsi="Times New Roman"/>
          <w:sz w:val="28"/>
          <w:szCs w:val="28"/>
        </w:rPr>
        <w:t>) СПО / професси</w:t>
      </w:r>
      <w:proofErr w:type="gramStart"/>
      <w:r w:rsidRPr="00E65488">
        <w:rPr>
          <w:rFonts w:ascii="Times New Roman" w:hAnsi="Times New Roman"/>
          <w:sz w:val="28"/>
          <w:szCs w:val="28"/>
        </w:rPr>
        <w:t>и(</w:t>
      </w:r>
      <w:proofErr w:type="gramEnd"/>
      <w:r w:rsidRPr="00E65488">
        <w:rPr>
          <w:rFonts w:ascii="Times New Roman" w:hAnsi="Times New Roman"/>
          <w:sz w:val="28"/>
          <w:szCs w:val="28"/>
        </w:rPr>
        <w:t xml:space="preserve"> профессиям) НПО 54.02.05»Живопись( по видам )» углубленной  </w:t>
      </w:r>
      <w:r w:rsidR="0045798A" w:rsidRPr="00E65488">
        <w:rPr>
          <w:rFonts w:ascii="Times New Roman" w:hAnsi="Times New Roman"/>
          <w:sz w:val="28"/>
          <w:szCs w:val="28"/>
        </w:rPr>
        <w:t>подготовки</w:t>
      </w:r>
      <w:r w:rsidRPr="00E65488">
        <w:rPr>
          <w:rFonts w:ascii="Times New Roman" w:hAnsi="Times New Roman"/>
          <w:sz w:val="28"/>
          <w:szCs w:val="28"/>
        </w:rPr>
        <w:t xml:space="preserve">  в области культуры </w:t>
      </w:r>
      <w:r w:rsidR="0023099D" w:rsidRPr="00E65488">
        <w:rPr>
          <w:rFonts w:ascii="Times New Roman" w:hAnsi="Times New Roman"/>
          <w:sz w:val="28"/>
          <w:szCs w:val="28"/>
        </w:rPr>
        <w:t xml:space="preserve"> и искусств.</w:t>
      </w:r>
      <w:r w:rsidR="003403E8" w:rsidRPr="00E65488">
        <w:rPr>
          <w:rFonts w:ascii="Times New Roman" w:hAnsi="Times New Roman"/>
          <w:sz w:val="28"/>
          <w:szCs w:val="28"/>
        </w:rPr>
        <w:br/>
      </w:r>
      <w:r w:rsidR="003403E8" w:rsidRPr="00E65488">
        <w:rPr>
          <w:rFonts w:ascii="Times New Roman" w:hAnsi="Times New Roman"/>
          <w:sz w:val="28"/>
          <w:szCs w:val="28"/>
        </w:rPr>
        <w:br/>
      </w:r>
      <w:r w:rsidR="0023099D" w:rsidRPr="00E65488">
        <w:rPr>
          <w:rFonts w:ascii="Times New Roman" w:hAnsi="Times New Roman"/>
          <w:b/>
          <w:sz w:val="28"/>
          <w:szCs w:val="28"/>
        </w:rPr>
        <w:lastRenderedPageBreak/>
        <w:t>1.2. Место дисциплины  в структуре  основной профессиональной образовательной программы</w:t>
      </w:r>
      <w:r w:rsidR="0023099D" w:rsidRPr="00E65488">
        <w:rPr>
          <w:rFonts w:ascii="Times New Roman" w:hAnsi="Times New Roman"/>
          <w:sz w:val="28"/>
          <w:szCs w:val="28"/>
        </w:rPr>
        <w:t>:</w:t>
      </w:r>
      <w:r w:rsidR="0023099D" w:rsidRPr="00E65488">
        <w:rPr>
          <w:rFonts w:ascii="Times New Roman" w:hAnsi="Times New Roman"/>
          <w:sz w:val="28"/>
          <w:szCs w:val="28"/>
        </w:rPr>
        <w:br/>
        <w:t xml:space="preserve">Рабочая программа профессионального модуля  может бать использована в дополнительном  профессиональном  образовании (в программах повышения квалификации и </w:t>
      </w:r>
      <w:r w:rsidR="0045798A" w:rsidRPr="00E65488">
        <w:rPr>
          <w:rFonts w:ascii="Times New Roman" w:hAnsi="Times New Roman"/>
          <w:sz w:val="28"/>
          <w:szCs w:val="28"/>
        </w:rPr>
        <w:t>переподготовки</w:t>
      </w:r>
      <w:proofErr w:type="gramStart"/>
      <w:r w:rsidR="0023099D" w:rsidRPr="00E65488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23099D" w:rsidRPr="00E65488">
        <w:rPr>
          <w:rFonts w:ascii="Times New Roman" w:hAnsi="Times New Roman"/>
          <w:sz w:val="28"/>
          <w:szCs w:val="28"/>
        </w:rPr>
        <w:t>, а также в профессиональной подготовке.</w:t>
      </w:r>
      <w:r w:rsidR="0023099D" w:rsidRPr="00E65488">
        <w:rPr>
          <w:rFonts w:ascii="Times New Roman" w:hAnsi="Times New Roman"/>
          <w:sz w:val="28"/>
          <w:szCs w:val="28"/>
        </w:rPr>
        <w:br/>
      </w:r>
      <w:r w:rsidR="0023099D" w:rsidRPr="00E65488">
        <w:rPr>
          <w:rFonts w:ascii="Times New Roman" w:hAnsi="Times New Roman"/>
          <w:sz w:val="28"/>
          <w:szCs w:val="28"/>
        </w:rPr>
        <w:br/>
      </w:r>
      <w:r w:rsidR="0023099D" w:rsidRPr="00E65488">
        <w:rPr>
          <w:rFonts w:ascii="Times New Roman" w:hAnsi="Times New Roman"/>
          <w:b/>
          <w:sz w:val="28"/>
          <w:szCs w:val="28"/>
        </w:rPr>
        <w:t xml:space="preserve">1.3. Цели и задачи </w:t>
      </w:r>
      <w:r w:rsidR="0045798A" w:rsidRPr="00E65488">
        <w:rPr>
          <w:rFonts w:ascii="Times New Roman" w:hAnsi="Times New Roman"/>
          <w:b/>
          <w:sz w:val="28"/>
          <w:szCs w:val="28"/>
        </w:rPr>
        <w:t>дисциплин</w:t>
      </w:r>
      <w:r w:rsidR="0023099D" w:rsidRPr="00E65488">
        <w:rPr>
          <w:rFonts w:ascii="Times New Roman" w:hAnsi="Times New Roman"/>
          <w:b/>
          <w:sz w:val="28"/>
          <w:szCs w:val="28"/>
        </w:rPr>
        <w:t xml:space="preserve"> – требования к результатам освоения дисциплины:</w:t>
      </w:r>
    </w:p>
    <w:p w:rsidR="00E65488" w:rsidRPr="00E65488" w:rsidRDefault="0023099D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Художник –</w:t>
      </w:r>
      <w:r w:rsidR="00E65488" w:rsidRPr="00E65488">
        <w:rPr>
          <w:rFonts w:ascii="Times New Roman" w:hAnsi="Times New Roman"/>
          <w:sz w:val="28"/>
          <w:szCs w:val="28"/>
        </w:rPr>
        <w:t xml:space="preserve"> </w:t>
      </w:r>
      <w:r w:rsidRPr="00E65488">
        <w:rPr>
          <w:rFonts w:ascii="Times New Roman" w:hAnsi="Times New Roman"/>
          <w:sz w:val="28"/>
          <w:szCs w:val="28"/>
        </w:rPr>
        <w:t>живописец,</w:t>
      </w:r>
      <w:r w:rsidR="0045798A" w:rsidRPr="00E65488">
        <w:rPr>
          <w:rFonts w:ascii="Times New Roman" w:hAnsi="Times New Roman"/>
          <w:sz w:val="28"/>
          <w:szCs w:val="28"/>
        </w:rPr>
        <w:t xml:space="preserve"> преподаватель</w:t>
      </w:r>
      <w:r w:rsidRPr="00E65488">
        <w:rPr>
          <w:rFonts w:ascii="Times New Roman" w:hAnsi="Times New Roman"/>
          <w:sz w:val="28"/>
          <w:szCs w:val="28"/>
        </w:rPr>
        <w:t xml:space="preserve"> долже</w:t>
      </w:r>
      <w:r w:rsidR="0045798A" w:rsidRPr="00E65488">
        <w:rPr>
          <w:rFonts w:ascii="Times New Roman" w:hAnsi="Times New Roman"/>
          <w:sz w:val="28"/>
          <w:szCs w:val="28"/>
        </w:rPr>
        <w:t>н обладать общим</w:t>
      </w:r>
      <w:r w:rsidRPr="00E65488">
        <w:rPr>
          <w:rFonts w:ascii="Times New Roman" w:hAnsi="Times New Roman"/>
          <w:sz w:val="28"/>
          <w:szCs w:val="28"/>
        </w:rPr>
        <w:t>и компетенциями, включающими в</w:t>
      </w:r>
      <w:r w:rsidR="00F9661C" w:rsidRPr="00E65488">
        <w:rPr>
          <w:rFonts w:ascii="Times New Roman" w:hAnsi="Times New Roman"/>
          <w:sz w:val="28"/>
          <w:szCs w:val="28"/>
        </w:rPr>
        <w:t xml:space="preserve"> себя  способность:</w:t>
      </w:r>
    </w:p>
    <w:p w:rsidR="00E65488" w:rsidRPr="00E65488" w:rsidRDefault="00F9661C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ОК 1. Поним</w:t>
      </w:r>
      <w:r w:rsidR="0023099D" w:rsidRPr="00E65488">
        <w:rPr>
          <w:rFonts w:ascii="Times New Roman" w:hAnsi="Times New Roman"/>
          <w:sz w:val="28"/>
          <w:szCs w:val="28"/>
        </w:rPr>
        <w:t xml:space="preserve">ать сущность и социальную значимость в </w:t>
      </w:r>
      <w:r w:rsidR="0045798A" w:rsidRPr="00E65488">
        <w:rPr>
          <w:rFonts w:ascii="Times New Roman" w:hAnsi="Times New Roman"/>
          <w:sz w:val="28"/>
          <w:szCs w:val="28"/>
        </w:rPr>
        <w:t>своей</w:t>
      </w:r>
      <w:r w:rsidR="0023099D" w:rsidRPr="00E65488">
        <w:rPr>
          <w:rFonts w:ascii="Times New Roman" w:hAnsi="Times New Roman"/>
          <w:sz w:val="28"/>
          <w:szCs w:val="28"/>
        </w:rPr>
        <w:t xml:space="preserve"> будущей профессии, проявлять к ней </w:t>
      </w:r>
      <w:r w:rsidR="0045798A" w:rsidRPr="00E65488">
        <w:rPr>
          <w:rFonts w:ascii="Times New Roman" w:hAnsi="Times New Roman"/>
          <w:sz w:val="28"/>
          <w:szCs w:val="28"/>
        </w:rPr>
        <w:t>устойчивый</w:t>
      </w:r>
      <w:r w:rsidR="0023099D" w:rsidRPr="00E65488">
        <w:rPr>
          <w:rFonts w:ascii="Times New Roman" w:hAnsi="Times New Roman"/>
          <w:sz w:val="28"/>
          <w:szCs w:val="28"/>
        </w:rPr>
        <w:t xml:space="preserve"> интерес.</w:t>
      </w:r>
    </w:p>
    <w:p w:rsidR="00B553E6" w:rsidRPr="00E65488" w:rsidRDefault="0023099D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ОК. 2. Организовывать  собственную деятельность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45798A" w:rsidRPr="00E65488">
        <w:rPr>
          <w:rFonts w:ascii="Times New Roman" w:hAnsi="Times New Roman"/>
          <w:sz w:val="28"/>
          <w:szCs w:val="28"/>
        </w:rPr>
        <w:t>определять</w:t>
      </w:r>
      <w:r w:rsidRPr="00E65488">
        <w:rPr>
          <w:rFonts w:ascii="Times New Roman" w:hAnsi="Times New Roman"/>
          <w:sz w:val="28"/>
          <w:szCs w:val="28"/>
        </w:rPr>
        <w:t xml:space="preserve"> методы  и способы выполнения  профессиональных задач , оценивать их эффективность  и качество.</w:t>
      </w:r>
    </w:p>
    <w:p w:rsidR="00E65488" w:rsidRPr="00E65488" w:rsidRDefault="0023099D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ОК. 3.Решать проблемы, оценивать риски  и </w:t>
      </w:r>
      <w:r w:rsidR="0045798A" w:rsidRPr="00E65488">
        <w:rPr>
          <w:rFonts w:ascii="Times New Roman" w:hAnsi="Times New Roman"/>
          <w:sz w:val="28"/>
          <w:szCs w:val="28"/>
        </w:rPr>
        <w:t>принимать</w:t>
      </w:r>
      <w:r w:rsidRPr="00E65488">
        <w:rPr>
          <w:rFonts w:ascii="Times New Roman" w:hAnsi="Times New Roman"/>
          <w:sz w:val="28"/>
          <w:szCs w:val="28"/>
        </w:rPr>
        <w:t xml:space="preserve"> решения  в </w:t>
      </w:r>
      <w:r w:rsidR="0045798A" w:rsidRPr="00E65488">
        <w:rPr>
          <w:rFonts w:ascii="Times New Roman" w:hAnsi="Times New Roman"/>
          <w:sz w:val="28"/>
          <w:szCs w:val="28"/>
        </w:rPr>
        <w:t>нестандартных</w:t>
      </w:r>
      <w:r w:rsidRPr="00E65488">
        <w:rPr>
          <w:rFonts w:ascii="Times New Roman" w:hAnsi="Times New Roman"/>
          <w:sz w:val="28"/>
          <w:szCs w:val="28"/>
        </w:rPr>
        <w:t xml:space="preserve">  ситуациях.</w:t>
      </w:r>
    </w:p>
    <w:p w:rsidR="00B553E6" w:rsidRPr="00E65488" w:rsidRDefault="0023099D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ОК. 4 Осуществлять  </w:t>
      </w:r>
      <w:r w:rsidR="0045798A" w:rsidRPr="00E65488">
        <w:rPr>
          <w:rFonts w:ascii="Times New Roman" w:hAnsi="Times New Roman"/>
          <w:sz w:val="28"/>
          <w:szCs w:val="28"/>
        </w:rPr>
        <w:t>поиск</w:t>
      </w:r>
      <w:r w:rsidRPr="00E65488">
        <w:rPr>
          <w:rFonts w:ascii="Times New Roman" w:hAnsi="Times New Roman"/>
          <w:sz w:val="28"/>
          <w:szCs w:val="28"/>
        </w:rPr>
        <w:t>, анализ и оценку  информации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E65488">
        <w:rPr>
          <w:rFonts w:ascii="Times New Roman" w:hAnsi="Times New Roman"/>
          <w:sz w:val="28"/>
          <w:szCs w:val="28"/>
        </w:rPr>
        <w:t>необходимой  для постановки  и решения профессионального и личностного  развития .</w:t>
      </w:r>
    </w:p>
    <w:p w:rsidR="00E65488" w:rsidRPr="00E65488" w:rsidRDefault="0023099D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ОК 5. Использовать  информационно</w:t>
      </w:r>
      <w:r w:rsidR="00F9661C" w:rsidRPr="00E654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65488">
        <w:rPr>
          <w:rFonts w:ascii="Times New Roman" w:hAnsi="Times New Roman"/>
          <w:sz w:val="28"/>
          <w:szCs w:val="28"/>
        </w:rPr>
        <w:t>-</w:t>
      </w:r>
      <w:r w:rsidR="00F9661C" w:rsidRPr="00E65488">
        <w:rPr>
          <w:rFonts w:ascii="Times New Roman" w:hAnsi="Times New Roman"/>
          <w:sz w:val="28"/>
          <w:szCs w:val="28"/>
        </w:rPr>
        <w:t>к</w:t>
      </w:r>
      <w:proofErr w:type="gramEnd"/>
      <w:r w:rsidR="00F9661C" w:rsidRPr="00E65488">
        <w:rPr>
          <w:rFonts w:ascii="Times New Roman" w:hAnsi="Times New Roman"/>
          <w:sz w:val="28"/>
          <w:szCs w:val="28"/>
        </w:rPr>
        <w:t>оммуникационные</w:t>
      </w:r>
      <w:r w:rsidRPr="00E65488">
        <w:rPr>
          <w:rFonts w:ascii="Times New Roman" w:hAnsi="Times New Roman"/>
          <w:sz w:val="28"/>
          <w:szCs w:val="28"/>
        </w:rPr>
        <w:t xml:space="preserve"> технологи для совершенствования  профессиональной деятельности</w:t>
      </w:r>
      <w:r w:rsidR="003403E8" w:rsidRPr="00E65488">
        <w:rPr>
          <w:rFonts w:ascii="Times New Roman" w:hAnsi="Times New Roman"/>
          <w:sz w:val="28"/>
          <w:szCs w:val="28"/>
        </w:rPr>
        <w:t>.</w:t>
      </w:r>
    </w:p>
    <w:p w:rsidR="00B553E6" w:rsidRPr="00E65488" w:rsidRDefault="00D251A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ОК.6. Работать  в коллективе, обеспечивать его сплочение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45798A" w:rsidRPr="00E65488">
        <w:rPr>
          <w:rFonts w:ascii="Times New Roman" w:hAnsi="Times New Roman"/>
          <w:sz w:val="28"/>
          <w:szCs w:val="28"/>
        </w:rPr>
        <w:t>эффективно</w:t>
      </w:r>
      <w:r w:rsidRPr="00E65488">
        <w:rPr>
          <w:rFonts w:ascii="Times New Roman" w:hAnsi="Times New Roman"/>
          <w:sz w:val="28"/>
          <w:szCs w:val="28"/>
        </w:rPr>
        <w:t xml:space="preserve"> общаться с </w:t>
      </w:r>
      <w:r w:rsidR="0045798A" w:rsidRPr="00E65488">
        <w:rPr>
          <w:rFonts w:ascii="Times New Roman" w:hAnsi="Times New Roman"/>
          <w:sz w:val="28"/>
          <w:szCs w:val="28"/>
        </w:rPr>
        <w:t>коллегами</w:t>
      </w:r>
      <w:r w:rsidRPr="00E65488">
        <w:rPr>
          <w:rFonts w:ascii="Times New Roman" w:hAnsi="Times New Roman"/>
          <w:sz w:val="28"/>
          <w:szCs w:val="28"/>
        </w:rPr>
        <w:t xml:space="preserve"> ,руководством .</w:t>
      </w:r>
    </w:p>
    <w:p w:rsidR="00B553E6" w:rsidRPr="00E65488" w:rsidRDefault="00D251A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ОК 7. </w:t>
      </w:r>
      <w:r w:rsidR="0045798A" w:rsidRPr="00E65488">
        <w:rPr>
          <w:rFonts w:ascii="Times New Roman" w:hAnsi="Times New Roman"/>
          <w:sz w:val="28"/>
          <w:szCs w:val="28"/>
        </w:rPr>
        <w:t>Ставить</w:t>
      </w:r>
      <w:r w:rsidRPr="00E65488">
        <w:rPr>
          <w:rFonts w:ascii="Times New Roman" w:hAnsi="Times New Roman"/>
          <w:sz w:val="28"/>
          <w:szCs w:val="28"/>
        </w:rPr>
        <w:t xml:space="preserve"> цели, мотивировать деятельность  подчиненных, организовывать  и контролировать их работу  с принятием на себя  ответственности  за результат выполнения  заданий.</w:t>
      </w:r>
    </w:p>
    <w:p w:rsidR="00B553E6" w:rsidRPr="00E65488" w:rsidRDefault="00D251A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ОК. 8  Самостоятельно  определять задачи  </w:t>
      </w:r>
      <w:r w:rsidR="0045798A" w:rsidRPr="00E65488">
        <w:rPr>
          <w:rFonts w:ascii="Times New Roman" w:hAnsi="Times New Roman"/>
          <w:sz w:val="28"/>
          <w:szCs w:val="28"/>
        </w:rPr>
        <w:t>профессионального</w:t>
      </w:r>
      <w:r w:rsidRPr="00E65488">
        <w:rPr>
          <w:rFonts w:ascii="Times New Roman" w:hAnsi="Times New Roman"/>
          <w:sz w:val="28"/>
          <w:szCs w:val="28"/>
        </w:rPr>
        <w:t xml:space="preserve">  и личностного развития,</w:t>
      </w:r>
      <w:r w:rsidR="00E65488" w:rsidRPr="00E65488">
        <w:rPr>
          <w:rFonts w:ascii="Times New Roman" w:hAnsi="Times New Roman"/>
          <w:sz w:val="28"/>
          <w:szCs w:val="28"/>
        </w:rPr>
        <w:t xml:space="preserve"> </w:t>
      </w:r>
      <w:r w:rsidRPr="00E65488">
        <w:rPr>
          <w:rFonts w:ascii="Times New Roman" w:hAnsi="Times New Roman"/>
          <w:sz w:val="28"/>
          <w:szCs w:val="28"/>
        </w:rPr>
        <w:t>заниматься  самообразованием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E65488">
        <w:rPr>
          <w:rFonts w:ascii="Times New Roman" w:hAnsi="Times New Roman"/>
          <w:sz w:val="28"/>
          <w:szCs w:val="28"/>
        </w:rPr>
        <w:t>осознанно планировать  повышение квалификации.</w:t>
      </w:r>
    </w:p>
    <w:p w:rsidR="00B553E6" w:rsidRPr="00E65488" w:rsidRDefault="00D251A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ОК.9. </w:t>
      </w:r>
      <w:r w:rsidR="0045798A" w:rsidRPr="00E65488">
        <w:rPr>
          <w:rFonts w:ascii="Times New Roman" w:hAnsi="Times New Roman"/>
          <w:sz w:val="28"/>
          <w:szCs w:val="28"/>
        </w:rPr>
        <w:t>Ориентироваться</w:t>
      </w:r>
      <w:r w:rsidRPr="00E65488">
        <w:rPr>
          <w:rFonts w:ascii="Times New Roman" w:hAnsi="Times New Roman"/>
          <w:sz w:val="28"/>
          <w:szCs w:val="28"/>
        </w:rPr>
        <w:t xml:space="preserve">  в условиях  частой смены технологий  в профессиональной деятельности.</w:t>
      </w:r>
    </w:p>
    <w:p w:rsidR="00B553E6" w:rsidRPr="00E65488" w:rsidRDefault="00D251A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b/>
          <w:sz w:val="28"/>
          <w:szCs w:val="28"/>
        </w:rPr>
        <w:t>Творческая и исполнительская  деятельность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E65488" w:rsidRPr="00E65488" w:rsidRDefault="00D251A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ПК. 1.1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E65488">
        <w:rPr>
          <w:rFonts w:ascii="Times New Roman" w:hAnsi="Times New Roman"/>
          <w:sz w:val="28"/>
          <w:szCs w:val="28"/>
        </w:rPr>
        <w:t>зображать человека  и окружающую  предметно-пространственную среду  средствами академического рисунка  и живописи.</w:t>
      </w:r>
    </w:p>
    <w:p w:rsidR="00B553E6" w:rsidRPr="00E65488" w:rsidRDefault="00D251A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ПК 1.2  Применять  знания  о закономерностях  построения  художественной  формы</w:t>
      </w:r>
      <w:r w:rsidR="003403E8" w:rsidRPr="00E65488">
        <w:rPr>
          <w:rFonts w:ascii="Times New Roman" w:hAnsi="Times New Roman"/>
          <w:sz w:val="28"/>
          <w:szCs w:val="28"/>
        </w:rPr>
        <w:t xml:space="preserve"> и особенностях ее восприятия</w:t>
      </w:r>
      <w:proofErr w:type="gramStart"/>
      <w:r w:rsidR="003403E8" w:rsidRPr="00E65488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B553E6" w:rsidRPr="00E65488" w:rsidRDefault="00D251A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 ПК 1.3 </w:t>
      </w:r>
      <w:r w:rsidR="0045798A" w:rsidRPr="00E65488">
        <w:rPr>
          <w:rFonts w:ascii="Times New Roman" w:hAnsi="Times New Roman"/>
          <w:sz w:val="28"/>
          <w:szCs w:val="28"/>
        </w:rPr>
        <w:t>Приводить</w:t>
      </w:r>
      <w:r w:rsidRPr="00E65488">
        <w:rPr>
          <w:rFonts w:ascii="Times New Roman" w:hAnsi="Times New Roman"/>
          <w:sz w:val="28"/>
          <w:szCs w:val="28"/>
        </w:rPr>
        <w:t xml:space="preserve">  работу  по целевому сбору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E65488">
        <w:rPr>
          <w:rFonts w:ascii="Times New Roman" w:hAnsi="Times New Roman"/>
          <w:sz w:val="28"/>
          <w:szCs w:val="28"/>
        </w:rPr>
        <w:t xml:space="preserve"> анализу , обобщению  и применению подготовительного материала .</w:t>
      </w:r>
    </w:p>
    <w:p w:rsidR="00B553E6" w:rsidRPr="00E65488" w:rsidRDefault="00D251A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ПК 1.4  Последовательно вести работу над композицией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B553E6" w:rsidRPr="00E65488" w:rsidRDefault="00D251A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ПК 1.5. Владеть различными приемами  </w:t>
      </w:r>
      <w:r w:rsidR="0045798A" w:rsidRPr="00E65488">
        <w:rPr>
          <w:rFonts w:ascii="Times New Roman" w:hAnsi="Times New Roman"/>
          <w:sz w:val="28"/>
          <w:szCs w:val="28"/>
        </w:rPr>
        <w:t>выполнения</w:t>
      </w:r>
      <w:r w:rsidRPr="00E65488">
        <w:rPr>
          <w:rFonts w:ascii="Times New Roman" w:hAnsi="Times New Roman"/>
          <w:sz w:val="28"/>
          <w:szCs w:val="28"/>
        </w:rPr>
        <w:t xml:space="preserve"> </w:t>
      </w:r>
      <w:r w:rsidR="0045798A" w:rsidRPr="00E65488">
        <w:rPr>
          <w:rFonts w:ascii="Times New Roman" w:hAnsi="Times New Roman"/>
          <w:sz w:val="28"/>
          <w:szCs w:val="28"/>
        </w:rPr>
        <w:t>живописных</w:t>
      </w:r>
      <w:r w:rsidRPr="00E65488">
        <w:rPr>
          <w:rFonts w:ascii="Times New Roman" w:hAnsi="Times New Roman"/>
          <w:sz w:val="28"/>
          <w:szCs w:val="28"/>
        </w:rPr>
        <w:t xml:space="preserve"> работ.</w:t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lastRenderedPageBreak/>
        <w:t>ПК 1.6 . Использовать компьютерные технологи  при реализации  творческого замысла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B553E6" w:rsidRPr="00E65488" w:rsidRDefault="00D251A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ПК 1.7. Находить  нов</w:t>
      </w:r>
      <w:r w:rsidR="0045798A" w:rsidRPr="00E65488">
        <w:rPr>
          <w:rFonts w:ascii="Times New Roman" w:hAnsi="Times New Roman"/>
          <w:sz w:val="28"/>
          <w:szCs w:val="28"/>
        </w:rPr>
        <w:t>ы</w:t>
      </w:r>
      <w:r w:rsidRPr="00E65488">
        <w:rPr>
          <w:rFonts w:ascii="Times New Roman" w:hAnsi="Times New Roman"/>
          <w:sz w:val="28"/>
          <w:szCs w:val="28"/>
        </w:rPr>
        <w:t>е  образно-пластическ</w:t>
      </w:r>
      <w:r w:rsidR="0045798A" w:rsidRPr="00E65488">
        <w:rPr>
          <w:rFonts w:ascii="Times New Roman" w:hAnsi="Times New Roman"/>
          <w:sz w:val="28"/>
          <w:szCs w:val="28"/>
        </w:rPr>
        <w:t>ие  решения  для каждой  творче</w:t>
      </w:r>
      <w:r w:rsidRPr="00E65488">
        <w:rPr>
          <w:rFonts w:ascii="Times New Roman" w:hAnsi="Times New Roman"/>
          <w:sz w:val="28"/>
          <w:szCs w:val="28"/>
        </w:rPr>
        <w:t>ской задачи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B553E6" w:rsidRPr="00E65488" w:rsidRDefault="00D251A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br/>
      </w:r>
      <w:r w:rsidR="00D26044" w:rsidRPr="00E65488">
        <w:rPr>
          <w:rFonts w:ascii="Times New Roman" w:hAnsi="Times New Roman"/>
          <w:b/>
          <w:sz w:val="28"/>
          <w:szCs w:val="28"/>
        </w:rPr>
        <w:t>Педагогическая деятельность</w:t>
      </w:r>
      <w:r w:rsidR="00BD115C" w:rsidRPr="00E65488">
        <w:rPr>
          <w:rFonts w:ascii="Times New Roman" w:hAnsi="Times New Roman"/>
          <w:b/>
          <w:sz w:val="28"/>
          <w:szCs w:val="28"/>
        </w:rPr>
        <w:t>:</w:t>
      </w:r>
      <w:proofErr w:type="gramStart"/>
      <w:r w:rsidR="00D26044" w:rsidRPr="00E65488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B553E6" w:rsidRPr="00E65488" w:rsidRDefault="00D2604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ПК 2.1  Осуществлять </w:t>
      </w:r>
      <w:r w:rsidR="0045798A" w:rsidRPr="00E65488">
        <w:rPr>
          <w:rFonts w:ascii="Times New Roman" w:hAnsi="Times New Roman"/>
          <w:sz w:val="28"/>
          <w:szCs w:val="28"/>
        </w:rPr>
        <w:t>преподавательскую</w:t>
      </w:r>
      <w:r w:rsidRPr="00E65488">
        <w:rPr>
          <w:rFonts w:ascii="Times New Roman" w:hAnsi="Times New Roman"/>
          <w:sz w:val="28"/>
          <w:szCs w:val="28"/>
        </w:rPr>
        <w:t xml:space="preserve"> деятельность  в учебно- методическую деятельность  в детских школах искусств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E65488">
        <w:rPr>
          <w:rFonts w:ascii="Times New Roman" w:hAnsi="Times New Roman"/>
          <w:sz w:val="28"/>
          <w:szCs w:val="28"/>
        </w:rPr>
        <w:t xml:space="preserve"> других организациях  дополнительного образования , общеобразовательных организациях , </w:t>
      </w:r>
      <w:r w:rsidR="0045798A" w:rsidRPr="00E65488">
        <w:rPr>
          <w:rFonts w:ascii="Times New Roman" w:hAnsi="Times New Roman"/>
          <w:sz w:val="28"/>
          <w:szCs w:val="28"/>
        </w:rPr>
        <w:t>профессионально</w:t>
      </w:r>
      <w:r w:rsidRPr="00E65488">
        <w:rPr>
          <w:rFonts w:ascii="Times New Roman" w:hAnsi="Times New Roman"/>
          <w:sz w:val="28"/>
          <w:szCs w:val="28"/>
        </w:rPr>
        <w:t xml:space="preserve">  образовательных организациях .</w:t>
      </w:r>
    </w:p>
    <w:p w:rsidR="00B553E6" w:rsidRPr="00E65488" w:rsidRDefault="00D2604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ПК 2.2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 И</w:t>
      </w:r>
      <w:proofErr w:type="gramEnd"/>
      <w:r w:rsidRPr="00E65488">
        <w:rPr>
          <w:rFonts w:ascii="Times New Roman" w:hAnsi="Times New Roman"/>
          <w:sz w:val="28"/>
          <w:szCs w:val="28"/>
        </w:rPr>
        <w:t xml:space="preserve">спользовать  знания  ы области </w:t>
      </w:r>
      <w:r w:rsidR="0045798A" w:rsidRPr="00E65488">
        <w:rPr>
          <w:rFonts w:ascii="Times New Roman" w:hAnsi="Times New Roman"/>
          <w:sz w:val="28"/>
          <w:szCs w:val="28"/>
        </w:rPr>
        <w:t>психологии</w:t>
      </w:r>
      <w:r w:rsidRPr="00E65488">
        <w:rPr>
          <w:rFonts w:ascii="Times New Roman" w:hAnsi="Times New Roman"/>
          <w:sz w:val="28"/>
          <w:szCs w:val="28"/>
        </w:rPr>
        <w:t xml:space="preserve">  и </w:t>
      </w:r>
      <w:r w:rsidR="0045798A" w:rsidRPr="00E65488">
        <w:rPr>
          <w:rFonts w:ascii="Times New Roman" w:hAnsi="Times New Roman"/>
          <w:sz w:val="28"/>
          <w:szCs w:val="28"/>
        </w:rPr>
        <w:t>педагогики</w:t>
      </w:r>
      <w:r w:rsidRPr="00E65488">
        <w:rPr>
          <w:rFonts w:ascii="Times New Roman" w:hAnsi="Times New Roman"/>
          <w:sz w:val="28"/>
          <w:szCs w:val="28"/>
        </w:rPr>
        <w:t xml:space="preserve">  специальных и теоретических дисциплин  в </w:t>
      </w:r>
      <w:r w:rsidR="0045798A" w:rsidRPr="00E65488">
        <w:rPr>
          <w:rFonts w:ascii="Times New Roman" w:hAnsi="Times New Roman"/>
          <w:sz w:val="28"/>
          <w:szCs w:val="28"/>
        </w:rPr>
        <w:t>преподавательской</w:t>
      </w:r>
      <w:r w:rsidRPr="00E65488"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B553E6" w:rsidRPr="00E65488" w:rsidRDefault="00D2604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ПК 2.3  </w:t>
      </w:r>
      <w:r w:rsidR="0045798A" w:rsidRPr="00E65488">
        <w:rPr>
          <w:rFonts w:ascii="Times New Roman" w:hAnsi="Times New Roman"/>
          <w:sz w:val="28"/>
          <w:szCs w:val="28"/>
        </w:rPr>
        <w:t>Использовать</w:t>
      </w:r>
      <w:r w:rsidRPr="00E65488">
        <w:rPr>
          <w:rFonts w:ascii="Times New Roman" w:hAnsi="Times New Roman"/>
          <w:sz w:val="28"/>
          <w:szCs w:val="28"/>
        </w:rPr>
        <w:t xml:space="preserve">  </w:t>
      </w:r>
      <w:r w:rsidR="0045798A" w:rsidRPr="00E65488">
        <w:rPr>
          <w:rFonts w:ascii="Times New Roman" w:hAnsi="Times New Roman"/>
          <w:sz w:val="28"/>
          <w:szCs w:val="28"/>
        </w:rPr>
        <w:t>базовые</w:t>
      </w:r>
      <w:r w:rsidRPr="00E65488">
        <w:rPr>
          <w:rFonts w:ascii="Times New Roman" w:hAnsi="Times New Roman"/>
          <w:sz w:val="28"/>
          <w:szCs w:val="28"/>
        </w:rPr>
        <w:t xml:space="preserve"> знания  и практический опит  по организации  и анализу ученого  процесса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E65488">
        <w:rPr>
          <w:rFonts w:ascii="Times New Roman" w:hAnsi="Times New Roman"/>
          <w:sz w:val="28"/>
          <w:szCs w:val="28"/>
        </w:rPr>
        <w:t xml:space="preserve"> методике  </w:t>
      </w:r>
      <w:r w:rsidR="0045798A" w:rsidRPr="00E65488">
        <w:rPr>
          <w:rFonts w:ascii="Times New Roman" w:hAnsi="Times New Roman"/>
          <w:sz w:val="28"/>
          <w:szCs w:val="28"/>
        </w:rPr>
        <w:t>подготовки</w:t>
      </w:r>
      <w:r w:rsidRPr="00E65488">
        <w:rPr>
          <w:rFonts w:ascii="Times New Roman" w:hAnsi="Times New Roman"/>
          <w:sz w:val="28"/>
          <w:szCs w:val="28"/>
        </w:rPr>
        <w:t xml:space="preserve"> и проведения урока .</w:t>
      </w:r>
    </w:p>
    <w:p w:rsidR="00B553E6" w:rsidRPr="00E65488" w:rsidRDefault="00D2604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ПК 2.4 применять классические  и современные  методы </w:t>
      </w:r>
      <w:r w:rsidR="0045798A" w:rsidRPr="00E65488">
        <w:rPr>
          <w:rFonts w:ascii="Times New Roman" w:hAnsi="Times New Roman"/>
          <w:sz w:val="28"/>
          <w:szCs w:val="28"/>
        </w:rPr>
        <w:t>преподавания</w:t>
      </w:r>
      <w:r w:rsidRPr="00E65488">
        <w:rPr>
          <w:rFonts w:ascii="Times New Roman" w:hAnsi="Times New Roman"/>
          <w:sz w:val="28"/>
          <w:szCs w:val="28"/>
        </w:rPr>
        <w:t xml:space="preserve"> </w:t>
      </w:r>
    </w:p>
    <w:p w:rsidR="00B553E6" w:rsidRPr="00E65488" w:rsidRDefault="00D2604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ПК 2.5  Использовать  индивидуальные методы  и </w:t>
      </w:r>
      <w:r w:rsidR="0045798A" w:rsidRPr="00E65488">
        <w:rPr>
          <w:rFonts w:ascii="Times New Roman" w:hAnsi="Times New Roman"/>
          <w:sz w:val="28"/>
          <w:szCs w:val="28"/>
        </w:rPr>
        <w:t>приемы работы с учетом  возраст</w:t>
      </w:r>
      <w:r w:rsidRPr="00E65488">
        <w:rPr>
          <w:rFonts w:ascii="Times New Roman" w:hAnsi="Times New Roman"/>
          <w:sz w:val="28"/>
          <w:szCs w:val="28"/>
        </w:rPr>
        <w:t>ных</w:t>
      </w:r>
      <w:proofErr w:type="gramStart"/>
      <w:r w:rsidR="0045798A" w:rsidRPr="00E65488">
        <w:rPr>
          <w:rFonts w:ascii="Times New Roman" w:hAnsi="Times New Roman"/>
          <w:sz w:val="28"/>
          <w:szCs w:val="28"/>
        </w:rPr>
        <w:t xml:space="preserve"> </w:t>
      </w:r>
      <w:r w:rsidRPr="00E65488">
        <w:rPr>
          <w:rFonts w:ascii="Times New Roman" w:hAnsi="Times New Roman"/>
          <w:sz w:val="28"/>
          <w:szCs w:val="28"/>
        </w:rPr>
        <w:t>,</w:t>
      </w:r>
      <w:proofErr w:type="gramEnd"/>
      <w:r w:rsidRPr="00E65488">
        <w:rPr>
          <w:rFonts w:ascii="Times New Roman" w:hAnsi="Times New Roman"/>
          <w:sz w:val="28"/>
          <w:szCs w:val="28"/>
        </w:rPr>
        <w:t xml:space="preserve">психологических  и физиологических  </w:t>
      </w:r>
      <w:r w:rsidR="0045798A" w:rsidRPr="00E65488">
        <w:rPr>
          <w:rFonts w:ascii="Times New Roman" w:hAnsi="Times New Roman"/>
          <w:sz w:val="28"/>
          <w:szCs w:val="28"/>
        </w:rPr>
        <w:t>особенностей</w:t>
      </w:r>
      <w:r w:rsidRPr="00E65488">
        <w:rPr>
          <w:rFonts w:ascii="Times New Roman" w:hAnsi="Times New Roman"/>
          <w:sz w:val="28"/>
          <w:szCs w:val="28"/>
        </w:rPr>
        <w:t xml:space="preserve"> обучающихся.</w:t>
      </w:r>
    </w:p>
    <w:p w:rsidR="00B553E6" w:rsidRPr="00E65488" w:rsidRDefault="00D2604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 ПК 2.6. Планировать  развитие  профессиональных учений  обучающихся</w:t>
      </w:r>
      <w:r w:rsidR="00B553E6" w:rsidRPr="00E65488">
        <w:rPr>
          <w:rFonts w:ascii="Times New Roman" w:hAnsi="Times New Roman"/>
          <w:sz w:val="28"/>
          <w:szCs w:val="28"/>
        </w:rPr>
        <w:t>.</w:t>
      </w:r>
    </w:p>
    <w:p w:rsidR="00B553E6" w:rsidRPr="00E65488" w:rsidRDefault="00D26044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ПК 2.7. Владеть культурой  устной и </w:t>
      </w:r>
      <w:r w:rsidR="0045798A" w:rsidRPr="00E65488">
        <w:rPr>
          <w:rFonts w:ascii="Times New Roman" w:hAnsi="Times New Roman"/>
          <w:sz w:val="28"/>
          <w:szCs w:val="28"/>
        </w:rPr>
        <w:t>письменной</w:t>
      </w:r>
      <w:r w:rsidRPr="00E65488">
        <w:rPr>
          <w:rFonts w:ascii="Times New Roman" w:hAnsi="Times New Roman"/>
          <w:sz w:val="28"/>
          <w:szCs w:val="28"/>
        </w:rPr>
        <w:t xml:space="preserve"> речи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E65488">
        <w:rPr>
          <w:rFonts w:ascii="Times New Roman" w:hAnsi="Times New Roman"/>
          <w:sz w:val="28"/>
          <w:szCs w:val="28"/>
        </w:rPr>
        <w:t xml:space="preserve"> профессиональной</w:t>
      </w:r>
    </w:p>
    <w:p w:rsidR="00B553E6" w:rsidRPr="00E65488" w:rsidRDefault="00D26044" w:rsidP="00B553E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 </w:t>
      </w:r>
      <w:r w:rsidR="0045798A" w:rsidRPr="00E65488">
        <w:rPr>
          <w:rFonts w:ascii="Times New Roman" w:hAnsi="Times New Roman"/>
          <w:sz w:val="28"/>
          <w:szCs w:val="28"/>
        </w:rPr>
        <w:t>терминологией</w:t>
      </w:r>
      <w:r w:rsidRPr="00E65488">
        <w:rPr>
          <w:rFonts w:ascii="Times New Roman" w:hAnsi="Times New Roman"/>
          <w:sz w:val="28"/>
          <w:szCs w:val="28"/>
        </w:rPr>
        <w:t>.</w:t>
      </w:r>
      <w:r w:rsidR="0023099D" w:rsidRPr="00E65488">
        <w:rPr>
          <w:rFonts w:ascii="Times New Roman" w:hAnsi="Times New Roman"/>
          <w:sz w:val="28"/>
          <w:szCs w:val="28"/>
        </w:rPr>
        <w:br/>
      </w:r>
    </w:p>
    <w:p w:rsidR="00E65488" w:rsidRDefault="00D26044" w:rsidP="00B553E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65488">
        <w:rPr>
          <w:rFonts w:ascii="Times New Roman" w:hAnsi="Times New Roman"/>
          <w:b/>
          <w:sz w:val="28"/>
          <w:szCs w:val="28"/>
        </w:rPr>
        <w:t>В</w:t>
      </w:r>
      <w:r w:rsidR="0045798A" w:rsidRPr="00E65488">
        <w:rPr>
          <w:rFonts w:ascii="Times New Roman" w:hAnsi="Times New Roman"/>
          <w:b/>
          <w:sz w:val="28"/>
          <w:szCs w:val="28"/>
        </w:rPr>
        <w:t xml:space="preserve"> </w:t>
      </w:r>
      <w:r w:rsidRPr="00E65488">
        <w:rPr>
          <w:rFonts w:ascii="Times New Roman" w:hAnsi="Times New Roman"/>
          <w:b/>
          <w:sz w:val="28"/>
          <w:szCs w:val="28"/>
        </w:rPr>
        <w:t xml:space="preserve">результате дисциплины профессионального модуля </w:t>
      </w:r>
      <w:proofErr w:type="gramStart"/>
      <w:r w:rsidRPr="00E65488">
        <w:rPr>
          <w:rFonts w:ascii="Times New Roman" w:hAnsi="Times New Roman"/>
          <w:b/>
          <w:sz w:val="28"/>
          <w:szCs w:val="28"/>
        </w:rPr>
        <w:t>обучающийся</w:t>
      </w:r>
      <w:proofErr w:type="gramEnd"/>
      <w:r w:rsidR="00E65488">
        <w:rPr>
          <w:rFonts w:ascii="Times New Roman" w:hAnsi="Times New Roman"/>
          <w:b/>
          <w:sz w:val="28"/>
          <w:szCs w:val="28"/>
        </w:rPr>
        <w:t xml:space="preserve"> </w:t>
      </w:r>
      <w:r w:rsidRPr="00E65488">
        <w:rPr>
          <w:rFonts w:ascii="Times New Roman" w:hAnsi="Times New Roman"/>
          <w:b/>
          <w:sz w:val="28"/>
          <w:szCs w:val="28"/>
        </w:rPr>
        <w:t xml:space="preserve">должен </w:t>
      </w:r>
    </w:p>
    <w:p w:rsidR="00B553E6" w:rsidRPr="00E65488" w:rsidRDefault="00E65488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b/>
          <w:sz w:val="28"/>
          <w:szCs w:val="28"/>
        </w:rPr>
        <w:t>Уметь</w:t>
      </w:r>
      <w:r w:rsidR="00BD115C" w:rsidRPr="00E65488">
        <w:rPr>
          <w:rFonts w:ascii="Times New Roman" w:hAnsi="Times New Roman"/>
          <w:sz w:val="28"/>
          <w:szCs w:val="28"/>
        </w:rPr>
        <w:t>:</w:t>
      </w:r>
    </w:p>
    <w:p w:rsidR="00E65488" w:rsidRDefault="00D26044" w:rsidP="00E65488">
      <w:pPr>
        <w:numPr>
          <w:ilvl w:val="0"/>
          <w:numId w:val="17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Изображать объекты  предметного мира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E65488">
        <w:rPr>
          <w:rFonts w:ascii="Times New Roman" w:hAnsi="Times New Roman"/>
          <w:sz w:val="28"/>
          <w:szCs w:val="28"/>
        </w:rPr>
        <w:t xml:space="preserve"> пространство , ф</w:t>
      </w:r>
      <w:r w:rsidR="00533B6B" w:rsidRPr="00E65488">
        <w:rPr>
          <w:rFonts w:ascii="Times New Roman" w:hAnsi="Times New Roman"/>
          <w:sz w:val="28"/>
          <w:szCs w:val="28"/>
        </w:rPr>
        <w:t>и</w:t>
      </w:r>
      <w:r w:rsidRPr="00E65488">
        <w:rPr>
          <w:rFonts w:ascii="Times New Roman" w:hAnsi="Times New Roman"/>
          <w:sz w:val="28"/>
          <w:szCs w:val="28"/>
        </w:rPr>
        <w:t>гуру человека сред</w:t>
      </w:r>
      <w:r w:rsidR="00E65488">
        <w:rPr>
          <w:rFonts w:ascii="Times New Roman" w:hAnsi="Times New Roman"/>
          <w:sz w:val="28"/>
          <w:szCs w:val="28"/>
        </w:rPr>
        <w:t>ствами академической живописи .</w:t>
      </w:r>
    </w:p>
    <w:p w:rsidR="00E65488" w:rsidRDefault="00D26044" w:rsidP="00E65488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2. Умело </w:t>
      </w:r>
      <w:r w:rsidR="0045798A" w:rsidRPr="00E65488">
        <w:rPr>
          <w:rFonts w:ascii="Times New Roman" w:hAnsi="Times New Roman"/>
          <w:sz w:val="28"/>
          <w:szCs w:val="28"/>
        </w:rPr>
        <w:t>использовать</w:t>
      </w:r>
      <w:r w:rsidRPr="00E65488">
        <w:rPr>
          <w:rFonts w:ascii="Times New Roman" w:hAnsi="Times New Roman"/>
          <w:sz w:val="28"/>
          <w:szCs w:val="28"/>
        </w:rPr>
        <w:t xml:space="preserve"> </w:t>
      </w:r>
      <w:r w:rsidR="0045798A" w:rsidRPr="00E65488">
        <w:rPr>
          <w:rFonts w:ascii="Times New Roman" w:hAnsi="Times New Roman"/>
          <w:sz w:val="28"/>
          <w:szCs w:val="28"/>
        </w:rPr>
        <w:t>основное</w:t>
      </w:r>
      <w:r w:rsidRPr="00E65488">
        <w:rPr>
          <w:rFonts w:ascii="Times New Roman" w:hAnsi="Times New Roman"/>
          <w:sz w:val="28"/>
          <w:szCs w:val="28"/>
        </w:rPr>
        <w:t xml:space="preserve"> </w:t>
      </w:r>
      <w:r w:rsidR="0045798A" w:rsidRPr="00E65488">
        <w:rPr>
          <w:rFonts w:ascii="Times New Roman" w:hAnsi="Times New Roman"/>
          <w:sz w:val="28"/>
          <w:szCs w:val="28"/>
        </w:rPr>
        <w:t>изобразительные</w:t>
      </w:r>
      <w:r w:rsidRPr="00E65488">
        <w:rPr>
          <w:rFonts w:ascii="Times New Roman" w:hAnsi="Times New Roman"/>
          <w:sz w:val="28"/>
          <w:szCs w:val="28"/>
        </w:rPr>
        <w:t xml:space="preserve"> техники  и материалы .</w:t>
      </w:r>
      <w:r w:rsidRPr="00E65488">
        <w:rPr>
          <w:rFonts w:ascii="Times New Roman" w:hAnsi="Times New Roman"/>
          <w:sz w:val="28"/>
          <w:szCs w:val="28"/>
        </w:rPr>
        <w:br/>
        <w:t xml:space="preserve">3. Средствами изобразительного языка раскрыть основную идею произведения </w:t>
      </w:r>
    </w:p>
    <w:p w:rsidR="00B553E6" w:rsidRPr="00E65488" w:rsidRDefault="00BD115C" w:rsidP="00E65488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b/>
          <w:sz w:val="28"/>
          <w:szCs w:val="28"/>
        </w:rPr>
        <w:t>Знать</w:t>
      </w:r>
      <w:r w:rsidRPr="00E65488">
        <w:rPr>
          <w:rFonts w:ascii="Times New Roman" w:hAnsi="Times New Roman"/>
          <w:sz w:val="28"/>
          <w:szCs w:val="28"/>
        </w:rPr>
        <w:t>:</w:t>
      </w:r>
    </w:p>
    <w:p w:rsidR="00B553E6" w:rsidRPr="00E65488" w:rsidRDefault="0045798A" w:rsidP="00E65488">
      <w:pPr>
        <w:numPr>
          <w:ilvl w:val="0"/>
          <w:numId w:val="1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Основное</w:t>
      </w:r>
      <w:r w:rsidR="00BD115C" w:rsidRPr="00E65488">
        <w:rPr>
          <w:rFonts w:ascii="Times New Roman" w:hAnsi="Times New Roman"/>
          <w:sz w:val="28"/>
          <w:szCs w:val="28"/>
        </w:rPr>
        <w:t xml:space="preserve"> элементы и законы композиции (использовать их на практике)</w:t>
      </w:r>
    </w:p>
    <w:p w:rsidR="00E65488" w:rsidRPr="00E65488" w:rsidRDefault="00BD115C" w:rsidP="00E65488">
      <w:pPr>
        <w:numPr>
          <w:ilvl w:val="0"/>
          <w:numId w:val="1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Свойство </w:t>
      </w:r>
      <w:r w:rsidR="0045798A" w:rsidRPr="00E65488">
        <w:rPr>
          <w:rFonts w:ascii="Times New Roman" w:hAnsi="Times New Roman"/>
          <w:sz w:val="28"/>
          <w:szCs w:val="28"/>
        </w:rPr>
        <w:t>живописных</w:t>
      </w:r>
      <w:r w:rsidR="00E65488" w:rsidRPr="00E65488">
        <w:rPr>
          <w:rFonts w:ascii="Times New Roman" w:hAnsi="Times New Roman"/>
          <w:sz w:val="28"/>
          <w:szCs w:val="28"/>
        </w:rPr>
        <w:t xml:space="preserve"> материалов </w:t>
      </w:r>
    </w:p>
    <w:p w:rsidR="00B553E6" w:rsidRPr="00E65488" w:rsidRDefault="00BD115C" w:rsidP="00E65488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3. Методы ведения </w:t>
      </w:r>
      <w:r w:rsidR="0045798A" w:rsidRPr="00E65488">
        <w:rPr>
          <w:rFonts w:ascii="Times New Roman" w:hAnsi="Times New Roman"/>
          <w:sz w:val="28"/>
          <w:szCs w:val="28"/>
        </w:rPr>
        <w:t>живописных</w:t>
      </w:r>
      <w:r w:rsidRPr="00E65488">
        <w:rPr>
          <w:rFonts w:ascii="Times New Roman" w:hAnsi="Times New Roman"/>
          <w:sz w:val="28"/>
          <w:szCs w:val="28"/>
        </w:rPr>
        <w:t xml:space="preserve"> работ </w:t>
      </w:r>
      <w:r w:rsidRPr="00E65488">
        <w:rPr>
          <w:rFonts w:ascii="Times New Roman" w:hAnsi="Times New Roman"/>
          <w:sz w:val="28"/>
          <w:szCs w:val="28"/>
        </w:rPr>
        <w:br/>
        <w:t xml:space="preserve">4. </w:t>
      </w:r>
      <w:r w:rsidR="0045798A" w:rsidRPr="00E65488">
        <w:rPr>
          <w:rFonts w:ascii="Times New Roman" w:hAnsi="Times New Roman"/>
          <w:sz w:val="28"/>
          <w:szCs w:val="28"/>
        </w:rPr>
        <w:t>Поэтапное</w:t>
      </w:r>
      <w:r w:rsidRPr="00E65488">
        <w:rPr>
          <w:rFonts w:ascii="Times New Roman" w:hAnsi="Times New Roman"/>
          <w:sz w:val="28"/>
          <w:szCs w:val="28"/>
        </w:rPr>
        <w:t xml:space="preserve"> ведение работы композиционного эскиза </w:t>
      </w:r>
    </w:p>
    <w:p w:rsidR="00E65488" w:rsidRDefault="00E65488" w:rsidP="00B553E6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B553E6" w:rsidRPr="00E65488" w:rsidRDefault="00BD115C" w:rsidP="00B553E6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sz w:val="28"/>
          <w:szCs w:val="28"/>
        </w:rPr>
        <w:br/>
      </w:r>
      <w:r w:rsidRPr="00E65488">
        <w:rPr>
          <w:rFonts w:ascii="Times New Roman" w:hAnsi="Times New Roman"/>
          <w:b/>
          <w:sz w:val="28"/>
          <w:szCs w:val="28"/>
        </w:rPr>
        <w:lastRenderedPageBreak/>
        <w:t>Рекомендуемое  количество часов  на освоение программы профессионального модуля</w:t>
      </w:r>
      <w:r w:rsidRPr="00E65488">
        <w:rPr>
          <w:rFonts w:ascii="Times New Roman" w:hAnsi="Times New Roman"/>
          <w:sz w:val="28"/>
          <w:szCs w:val="28"/>
        </w:rPr>
        <w:t>:</w:t>
      </w:r>
    </w:p>
    <w:p w:rsidR="00533B6B" w:rsidRPr="00E65488" w:rsidRDefault="00533B6B" w:rsidP="00B553E6">
      <w:pPr>
        <w:spacing w:after="0" w:line="240" w:lineRule="auto"/>
        <w:ind w:left="2224"/>
        <w:jc w:val="both"/>
        <w:rPr>
          <w:rFonts w:ascii="Times New Roman" w:hAnsi="Times New Roman"/>
          <w:sz w:val="28"/>
          <w:szCs w:val="28"/>
        </w:rPr>
      </w:pPr>
    </w:p>
    <w:p w:rsidR="00533B6B" w:rsidRPr="00E65488" w:rsidRDefault="00BD115C" w:rsidP="00B55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Всего 68 часов, в том числе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533B6B" w:rsidRPr="00E65488" w:rsidRDefault="00BD115C" w:rsidP="00B55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Максимальные учебные нагрузки обучающегося  102 часа  включая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533B6B" w:rsidRPr="00E65488" w:rsidRDefault="00533B6B" w:rsidP="00B55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-</w:t>
      </w:r>
      <w:r w:rsidR="00BD115C" w:rsidRPr="00E65488">
        <w:rPr>
          <w:rFonts w:ascii="Times New Roman" w:hAnsi="Times New Roman"/>
          <w:sz w:val="28"/>
          <w:szCs w:val="28"/>
        </w:rPr>
        <w:t xml:space="preserve">  </w:t>
      </w:r>
      <w:r w:rsidRPr="00E65488">
        <w:rPr>
          <w:rFonts w:ascii="Times New Roman" w:hAnsi="Times New Roman"/>
          <w:sz w:val="28"/>
          <w:szCs w:val="28"/>
        </w:rPr>
        <w:t xml:space="preserve">Аудиторной </w:t>
      </w:r>
      <w:r w:rsidR="00BD115C" w:rsidRPr="00E65488">
        <w:rPr>
          <w:rFonts w:ascii="Times New Roman" w:hAnsi="Times New Roman"/>
          <w:sz w:val="28"/>
          <w:szCs w:val="28"/>
        </w:rPr>
        <w:t xml:space="preserve">учебной  </w:t>
      </w:r>
      <w:r w:rsidR="0045798A" w:rsidRPr="00E65488">
        <w:rPr>
          <w:rFonts w:ascii="Times New Roman" w:hAnsi="Times New Roman"/>
          <w:sz w:val="28"/>
          <w:szCs w:val="28"/>
        </w:rPr>
        <w:t>работы</w:t>
      </w:r>
      <w:r w:rsidR="00BD115C" w:rsidRPr="00E65488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BD115C" w:rsidRPr="00E65488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BD115C" w:rsidRPr="00E65488">
        <w:rPr>
          <w:rFonts w:ascii="Times New Roman" w:hAnsi="Times New Roman"/>
          <w:sz w:val="28"/>
          <w:szCs w:val="28"/>
        </w:rPr>
        <w:t xml:space="preserve"> (</w:t>
      </w:r>
      <w:r w:rsidR="0045798A" w:rsidRPr="00E65488">
        <w:rPr>
          <w:rFonts w:ascii="Times New Roman" w:hAnsi="Times New Roman"/>
          <w:sz w:val="28"/>
          <w:szCs w:val="28"/>
        </w:rPr>
        <w:t>обязательных</w:t>
      </w:r>
      <w:r w:rsidR="00BD115C" w:rsidRPr="00E65488">
        <w:rPr>
          <w:rFonts w:ascii="Times New Roman" w:hAnsi="Times New Roman"/>
          <w:sz w:val="28"/>
          <w:szCs w:val="28"/>
        </w:rPr>
        <w:t xml:space="preserve"> учебных занятий) 68 часов.</w:t>
      </w:r>
    </w:p>
    <w:p w:rsidR="00533B6B" w:rsidRPr="00E65488" w:rsidRDefault="00533B6B" w:rsidP="00B553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65488">
        <w:rPr>
          <w:rFonts w:ascii="Times New Roman" w:hAnsi="Times New Roman"/>
          <w:sz w:val="28"/>
          <w:szCs w:val="28"/>
        </w:rPr>
        <w:t xml:space="preserve">- </w:t>
      </w:r>
      <w:r w:rsidR="0045798A" w:rsidRPr="00E65488">
        <w:rPr>
          <w:rFonts w:ascii="Times New Roman" w:hAnsi="Times New Roman"/>
          <w:sz w:val="28"/>
          <w:szCs w:val="28"/>
        </w:rPr>
        <w:t>Внеаудиторные</w:t>
      </w:r>
      <w:r w:rsidR="00BD115C" w:rsidRPr="00E65488">
        <w:rPr>
          <w:rFonts w:ascii="Times New Roman" w:hAnsi="Times New Roman"/>
          <w:sz w:val="28"/>
          <w:szCs w:val="28"/>
        </w:rPr>
        <w:t xml:space="preserve"> (самостоятельной)</w:t>
      </w:r>
      <w:r w:rsidR="009C747C" w:rsidRPr="00E65488">
        <w:rPr>
          <w:rFonts w:ascii="Times New Roman" w:hAnsi="Times New Roman"/>
          <w:sz w:val="28"/>
          <w:szCs w:val="28"/>
        </w:rPr>
        <w:t xml:space="preserve"> </w:t>
      </w:r>
      <w:r w:rsidR="00BD115C" w:rsidRPr="00E65488">
        <w:rPr>
          <w:rFonts w:ascii="Times New Roman" w:hAnsi="Times New Roman"/>
          <w:sz w:val="28"/>
          <w:szCs w:val="28"/>
        </w:rPr>
        <w:t xml:space="preserve"> </w:t>
      </w:r>
      <w:r w:rsidR="0045798A" w:rsidRPr="00E65488">
        <w:rPr>
          <w:rFonts w:ascii="Times New Roman" w:hAnsi="Times New Roman"/>
          <w:sz w:val="28"/>
          <w:szCs w:val="28"/>
        </w:rPr>
        <w:t xml:space="preserve"> </w:t>
      </w:r>
      <w:r w:rsidR="00BD115C" w:rsidRPr="00E65488">
        <w:rPr>
          <w:rFonts w:ascii="Times New Roman" w:hAnsi="Times New Roman"/>
          <w:sz w:val="28"/>
          <w:szCs w:val="28"/>
        </w:rPr>
        <w:t xml:space="preserve"> учебной  работы обучающегося 34 часа.</w:t>
      </w:r>
      <w:proofErr w:type="gramEnd"/>
    </w:p>
    <w:p w:rsidR="00E65488" w:rsidRPr="00E65488" w:rsidRDefault="003403E8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br/>
        <w:t xml:space="preserve">                    </w:t>
      </w:r>
      <w:r w:rsidR="00F616D6" w:rsidRPr="00E65488">
        <w:rPr>
          <w:rFonts w:ascii="Times New Roman" w:hAnsi="Times New Roman"/>
          <w:sz w:val="28"/>
          <w:szCs w:val="28"/>
        </w:rPr>
        <w:t xml:space="preserve">       </w:t>
      </w:r>
      <w:r w:rsidRPr="00E65488">
        <w:rPr>
          <w:rFonts w:ascii="Times New Roman" w:hAnsi="Times New Roman"/>
          <w:sz w:val="28"/>
          <w:szCs w:val="28"/>
        </w:rPr>
        <w:t xml:space="preserve">       </w:t>
      </w:r>
      <w:r w:rsidR="00BD115C" w:rsidRPr="00E65488">
        <w:rPr>
          <w:rFonts w:ascii="Times New Roman" w:hAnsi="Times New Roman"/>
          <w:b/>
          <w:sz w:val="28"/>
          <w:szCs w:val="28"/>
        </w:rPr>
        <w:t>Пояснительная записка</w:t>
      </w:r>
      <w:r w:rsidR="00BD115C" w:rsidRPr="00E65488">
        <w:rPr>
          <w:rFonts w:ascii="Times New Roman" w:hAnsi="Times New Roman"/>
          <w:sz w:val="28"/>
          <w:szCs w:val="28"/>
        </w:rPr>
        <w:t xml:space="preserve"> </w:t>
      </w:r>
    </w:p>
    <w:p w:rsidR="00E65488" w:rsidRPr="00E65488" w:rsidRDefault="00BD115C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br/>
        <w:t xml:space="preserve">  </w:t>
      </w:r>
    </w:p>
    <w:p w:rsidR="00533B6B" w:rsidRPr="00E65488" w:rsidRDefault="00BD115C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Рассматривая произведения </w:t>
      </w:r>
      <w:proofErr w:type="gramStart"/>
      <w:r w:rsidRPr="00E65488">
        <w:rPr>
          <w:rFonts w:ascii="Times New Roman" w:hAnsi="Times New Roman"/>
          <w:sz w:val="28"/>
          <w:szCs w:val="28"/>
        </w:rPr>
        <w:t>искусства</w:t>
      </w:r>
      <w:proofErr w:type="gramEnd"/>
      <w:r w:rsidRPr="00E65488">
        <w:rPr>
          <w:rFonts w:ascii="Times New Roman" w:hAnsi="Times New Roman"/>
          <w:sz w:val="28"/>
          <w:szCs w:val="28"/>
        </w:rPr>
        <w:t xml:space="preserve">  выделяем две  взаимосвязанные стороны – содержательную (значимую)  и формальную</w:t>
      </w:r>
      <w:r w:rsidR="00533B6B" w:rsidRPr="00E65488">
        <w:rPr>
          <w:rFonts w:ascii="Times New Roman" w:hAnsi="Times New Roman"/>
          <w:sz w:val="28"/>
          <w:szCs w:val="28"/>
        </w:rPr>
        <w:t xml:space="preserve"> </w:t>
      </w:r>
      <w:r w:rsidRPr="00E65488">
        <w:rPr>
          <w:rFonts w:ascii="Times New Roman" w:hAnsi="Times New Roman"/>
          <w:sz w:val="28"/>
          <w:szCs w:val="28"/>
        </w:rPr>
        <w:t>(знаковую)</w:t>
      </w:r>
      <w:r w:rsidR="00533B6B" w:rsidRPr="00E65488">
        <w:rPr>
          <w:rFonts w:ascii="Times New Roman" w:hAnsi="Times New Roman"/>
          <w:sz w:val="28"/>
          <w:szCs w:val="28"/>
        </w:rPr>
        <w:t>.</w:t>
      </w:r>
    </w:p>
    <w:p w:rsidR="00533B6B" w:rsidRPr="00E65488" w:rsidRDefault="00BD115C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Содержание –</w:t>
      </w:r>
      <w:r w:rsidR="00533B6B" w:rsidRPr="00E65488">
        <w:rPr>
          <w:rFonts w:ascii="Times New Roman" w:hAnsi="Times New Roman"/>
          <w:sz w:val="28"/>
          <w:szCs w:val="28"/>
        </w:rPr>
        <w:t xml:space="preserve"> </w:t>
      </w:r>
      <w:r w:rsidRPr="00E65488">
        <w:rPr>
          <w:rFonts w:ascii="Times New Roman" w:hAnsi="Times New Roman"/>
          <w:sz w:val="28"/>
          <w:szCs w:val="28"/>
        </w:rPr>
        <w:t>это  духовное наполнение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45798A" w:rsidRPr="00E65488">
        <w:rPr>
          <w:rFonts w:ascii="Times New Roman" w:hAnsi="Times New Roman"/>
          <w:sz w:val="28"/>
          <w:szCs w:val="28"/>
        </w:rPr>
        <w:t>духовный</w:t>
      </w:r>
      <w:r w:rsidRPr="00E65488">
        <w:rPr>
          <w:rFonts w:ascii="Times New Roman" w:hAnsi="Times New Roman"/>
          <w:sz w:val="28"/>
          <w:szCs w:val="28"/>
        </w:rPr>
        <w:t xml:space="preserve"> </w:t>
      </w:r>
      <w:r w:rsidR="0045798A" w:rsidRPr="00E65488">
        <w:rPr>
          <w:rFonts w:ascii="Times New Roman" w:hAnsi="Times New Roman"/>
          <w:sz w:val="28"/>
          <w:szCs w:val="28"/>
        </w:rPr>
        <w:t>смысл</w:t>
      </w:r>
      <w:r w:rsidRPr="00E65488">
        <w:rPr>
          <w:rFonts w:ascii="Times New Roman" w:hAnsi="Times New Roman"/>
          <w:sz w:val="28"/>
          <w:szCs w:val="28"/>
        </w:rPr>
        <w:t xml:space="preserve"> , духовная  информация , заключенная  в данном произведении.</w:t>
      </w:r>
      <w:r w:rsidRPr="00E65488">
        <w:rPr>
          <w:rFonts w:ascii="Times New Roman" w:hAnsi="Times New Roman"/>
          <w:sz w:val="28"/>
          <w:szCs w:val="28"/>
        </w:rPr>
        <w:br/>
        <w:t>Форма</w:t>
      </w:r>
      <w:r w:rsidR="00533B6B" w:rsidRPr="00E65488">
        <w:rPr>
          <w:rFonts w:ascii="Times New Roman" w:hAnsi="Times New Roman"/>
          <w:sz w:val="28"/>
          <w:szCs w:val="28"/>
        </w:rPr>
        <w:t xml:space="preserve"> </w:t>
      </w:r>
      <w:r w:rsidRPr="00E65488">
        <w:rPr>
          <w:rFonts w:ascii="Times New Roman" w:hAnsi="Times New Roman"/>
          <w:sz w:val="28"/>
          <w:szCs w:val="28"/>
        </w:rPr>
        <w:t xml:space="preserve">-  это материальное </w:t>
      </w:r>
      <w:r w:rsidR="0045798A" w:rsidRPr="00E65488">
        <w:rPr>
          <w:rFonts w:ascii="Times New Roman" w:hAnsi="Times New Roman"/>
          <w:sz w:val="28"/>
          <w:szCs w:val="28"/>
        </w:rPr>
        <w:t>воплощение</w:t>
      </w:r>
      <w:r w:rsidRPr="00E65488">
        <w:rPr>
          <w:rFonts w:ascii="Times New Roman" w:hAnsi="Times New Roman"/>
          <w:sz w:val="28"/>
          <w:szCs w:val="28"/>
        </w:rPr>
        <w:t xml:space="preserve"> этой   инфо</w:t>
      </w:r>
      <w:r w:rsidR="0045798A" w:rsidRPr="00E65488">
        <w:rPr>
          <w:rFonts w:ascii="Times New Roman" w:hAnsi="Times New Roman"/>
          <w:sz w:val="28"/>
          <w:szCs w:val="28"/>
        </w:rPr>
        <w:t>рмации</w:t>
      </w:r>
      <w:proofErr w:type="gramStart"/>
      <w:r w:rsidR="0045798A" w:rsidRPr="00E6548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45798A" w:rsidRPr="00E65488">
        <w:rPr>
          <w:rFonts w:ascii="Times New Roman" w:hAnsi="Times New Roman"/>
          <w:sz w:val="28"/>
          <w:szCs w:val="28"/>
        </w:rPr>
        <w:t>этого смысла  в композици</w:t>
      </w:r>
      <w:r w:rsidRPr="00E65488">
        <w:rPr>
          <w:rFonts w:ascii="Times New Roman" w:hAnsi="Times New Roman"/>
          <w:sz w:val="28"/>
          <w:szCs w:val="28"/>
        </w:rPr>
        <w:t>и, в рисунке, в цвете.</w:t>
      </w:r>
    </w:p>
    <w:p w:rsidR="00533B6B" w:rsidRPr="00E65488" w:rsidRDefault="00BD115C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 xml:space="preserve">Основные компоненты станковой картины – это </w:t>
      </w:r>
      <w:r w:rsidR="0045798A" w:rsidRPr="00E65488">
        <w:rPr>
          <w:rFonts w:ascii="Times New Roman" w:hAnsi="Times New Roman"/>
          <w:sz w:val="28"/>
          <w:szCs w:val="28"/>
        </w:rPr>
        <w:t>композиционное</w:t>
      </w:r>
      <w:r w:rsidRPr="00E65488">
        <w:rPr>
          <w:rFonts w:ascii="Times New Roman" w:hAnsi="Times New Roman"/>
          <w:sz w:val="28"/>
          <w:szCs w:val="28"/>
        </w:rPr>
        <w:t xml:space="preserve"> решение</w:t>
      </w:r>
      <w:proofErr w:type="gramStart"/>
      <w:r w:rsidRPr="00E6548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E65488">
        <w:rPr>
          <w:rFonts w:ascii="Times New Roman" w:hAnsi="Times New Roman"/>
          <w:sz w:val="28"/>
          <w:szCs w:val="28"/>
        </w:rPr>
        <w:t>перспектива, выбор точки зрения , уровень горизонта,</w:t>
      </w:r>
      <w:r w:rsidR="0045798A" w:rsidRPr="00E65488">
        <w:rPr>
          <w:rFonts w:ascii="Times New Roman" w:hAnsi="Times New Roman"/>
          <w:sz w:val="28"/>
          <w:szCs w:val="28"/>
        </w:rPr>
        <w:t xml:space="preserve"> </w:t>
      </w:r>
      <w:r w:rsidRPr="00E65488">
        <w:rPr>
          <w:rFonts w:ascii="Times New Roman" w:hAnsi="Times New Roman"/>
          <w:sz w:val="28"/>
          <w:szCs w:val="28"/>
        </w:rPr>
        <w:t xml:space="preserve">ракурс , ритмический строй </w:t>
      </w:r>
      <w:r w:rsidR="003403E8" w:rsidRPr="00E65488">
        <w:rPr>
          <w:rFonts w:ascii="Times New Roman" w:hAnsi="Times New Roman"/>
          <w:sz w:val="28"/>
          <w:szCs w:val="28"/>
        </w:rPr>
        <w:t>, формат и размер холста ,рисунок ,силуэт, цвет, колорит,</w:t>
      </w:r>
      <w:r w:rsidR="0045798A" w:rsidRPr="00E65488">
        <w:rPr>
          <w:rFonts w:ascii="Times New Roman" w:hAnsi="Times New Roman"/>
          <w:sz w:val="28"/>
          <w:szCs w:val="28"/>
        </w:rPr>
        <w:t xml:space="preserve"> </w:t>
      </w:r>
      <w:r w:rsidR="003403E8" w:rsidRPr="00E65488">
        <w:rPr>
          <w:rFonts w:ascii="Times New Roman" w:hAnsi="Times New Roman"/>
          <w:sz w:val="28"/>
          <w:szCs w:val="28"/>
        </w:rPr>
        <w:t xml:space="preserve">свет, </w:t>
      </w:r>
      <w:r w:rsidR="00533B6B" w:rsidRPr="00E65488">
        <w:rPr>
          <w:rFonts w:ascii="Times New Roman" w:hAnsi="Times New Roman"/>
          <w:sz w:val="28"/>
          <w:szCs w:val="28"/>
        </w:rPr>
        <w:t>светотень</w:t>
      </w:r>
      <w:r w:rsidR="0045798A" w:rsidRPr="00E65488">
        <w:rPr>
          <w:rFonts w:ascii="Times New Roman" w:hAnsi="Times New Roman"/>
          <w:sz w:val="28"/>
          <w:szCs w:val="28"/>
        </w:rPr>
        <w:t>, контрасты</w:t>
      </w:r>
      <w:r w:rsidR="003403E8" w:rsidRPr="00E65488">
        <w:rPr>
          <w:rFonts w:ascii="Times New Roman" w:hAnsi="Times New Roman"/>
          <w:sz w:val="28"/>
          <w:szCs w:val="28"/>
        </w:rPr>
        <w:t xml:space="preserve">. Характерными средствами  </w:t>
      </w:r>
      <w:r w:rsidR="0045798A" w:rsidRPr="00E65488">
        <w:rPr>
          <w:rFonts w:ascii="Times New Roman" w:hAnsi="Times New Roman"/>
          <w:sz w:val="28"/>
          <w:szCs w:val="28"/>
        </w:rPr>
        <w:t xml:space="preserve"> технического исполнения картины являются мазок,</w:t>
      </w:r>
      <w:r w:rsidR="00533B6B" w:rsidRPr="00E65488">
        <w:rPr>
          <w:rFonts w:ascii="Times New Roman" w:hAnsi="Times New Roman"/>
          <w:sz w:val="28"/>
          <w:szCs w:val="28"/>
        </w:rPr>
        <w:t xml:space="preserve"> </w:t>
      </w:r>
      <w:r w:rsidR="0045798A" w:rsidRPr="00E65488">
        <w:rPr>
          <w:rFonts w:ascii="Times New Roman" w:hAnsi="Times New Roman"/>
          <w:sz w:val="28"/>
          <w:szCs w:val="28"/>
        </w:rPr>
        <w:t>живописная фактура</w:t>
      </w:r>
      <w:proofErr w:type="gramStart"/>
      <w:r w:rsidR="0045798A" w:rsidRPr="00E65488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33B6B" w:rsidRPr="00E65488" w:rsidRDefault="0045798A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Атрибуты, детали одежды,</w:t>
      </w:r>
      <w:r w:rsidR="00533B6B" w:rsidRPr="00E65488">
        <w:rPr>
          <w:rFonts w:ascii="Times New Roman" w:hAnsi="Times New Roman"/>
          <w:sz w:val="28"/>
          <w:szCs w:val="28"/>
        </w:rPr>
        <w:t xml:space="preserve"> </w:t>
      </w:r>
      <w:r w:rsidRPr="00E65488">
        <w:rPr>
          <w:rFonts w:ascii="Times New Roman" w:hAnsi="Times New Roman"/>
          <w:sz w:val="28"/>
          <w:szCs w:val="28"/>
        </w:rPr>
        <w:t>обстановки  привлекаются худож</w:t>
      </w:r>
      <w:r w:rsidR="00533B6B" w:rsidRPr="00E65488">
        <w:rPr>
          <w:rFonts w:ascii="Times New Roman" w:hAnsi="Times New Roman"/>
          <w:sz w:val="28"/>
          <w:szCs w:val="28"/>
        </w:rPr>
        <w:t xml:space="preserve">ником </w:t>
      </w:r>
      <w:r w:rsidRPr="00E65488">
        <w:rPr>
          <w:rFonts w:ascii="Times New Roman" w:hAnsi="Times New Roman"/>
          <w:sz w:val="28"/>
          <w:szCs w:val="28"/>
        </w:rPr>
        <w:t xml:space="preserve"> как дополнительное творческое средство, как прием заострения  психологической характеристики персонажей,</w:t>
      </w:r>
      <w:r w:rsidR="00533B6B" w:rsidRPr="00E65488">
        <w:rPr>
          <w:rFonts w:ascii="Times New Roman" w:hAnsi="Times New Roman"/>
          <w:sz w:val="28"/>
          <w:szCs w:val="28"/>
        </w:rPr>
        <w:t xml:space="preserve"> </w:t>
      </w:r>
      <w:r w:rsidRPr="00E65488">
        <w:rPr>
          <w:rFonts w:ascii="Times New Roman" w:hAnsi="Times New Roman"/>
          <w:sz w:val="28"/>
          <w:szCs w:val="28"/>
        </w:rPr>
        <w:t>их внешних и внутренних связей.</w:t>
      </w:r>
    </w:p>
    <w:p w:rsidR="00533B6B" w:rsidRPr="00E65488" w:rsidRDefault="0045798A" w:rsidP="00B55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88">
        <w:rPr>
          <w:rFonts w:ascii="Times New Roman" w:hAnsi="Times New Roman"/>
          <w:sz w:val="28"/>
          <w:szCs w:val="28"/>
        </w:rPr>
        <w:t>При изучении и анализе  художественного произведения  студенты проникают в тайны мастерства,  в творческую лабораторию  великих художников, освоив основные законы,</w:t>
      </w:r>
      <w:r w:rsidR="00533B6B" w:rsidRPr="00E65488">
        <w:rPr>
          <w:rFonts w:ascii="Times New Roman" w:hAnsi="Times New Roman"/>
          <w:sz w:val="28"/>
          <w:szCs w:val="28"/>
        </w:rPr>
        <w:t xml:space="preserve"> </w:t>
      </w:r>
      <w:r w:rsidRPr="00E65488">
        <w:rPr>
          <w:rFonts w:ascii="Times New Roman" w:hAnsi="Times New Roman"/>
          <w:sz w:val="28"/>
          <w:szCs w:val="28"/>
        </w:rPr>
        <w:t>элементы композиции</w:t>
      </w:r>
      <w:r w:rsidR="00894FF8" w:rsidRPr="00E65488">
        <w:rPr>
          <w:rFonts w:ascii="Times New Roman" w:hAnsi="Times New Roman"/>
          <w:sz w:val="28"/>
          <w:szCs w:val="28"/>
        </w:rPr>
        <w:t>, выведенные из практики работы мастеров прошлого  и современных художников</w:t>
      </w:r>
      <w:r w:rsidR="00533B6B" w:rsidRPr="00E65488">
        <w:rPr>
          <w:rFonts w:ascii="Times New Roman" w:hAnsi="Times New Roman"/>
          <w:sz w:val="28"/>
          <w:szCs w:val="28"/>
        </w:rPr>
        <w:t>,</w:t>
      </w:r>
      <w:r w:rsidR="00894FF8" w:rsidRPr="00E65488">
        <w:rPr>
          <w:rFonts w:ascii="Times New Roman" w:hAnsi="Times New Roman"/>
          <w:sz w:val="28"/>
          <w:szCs w:val="28"/>
        </w:rPr>
        <w:t xml:space="preserve">  анализируя  их произведения,</w:t>
      </w:r>
      <w:r w:rsidR="00533B6B" w:rsidRPr="00E65488">
        <w:rPr>
          <w:rFonts w:ascii="Times New Roman" w:hAnsi="Times New Roman"/>
          <w:sz w:val="28"/>
          <w:szCs w:val="28"/>
        </w:rPr>
        <w:t xml:space="preserve"> </w:t>
      </w:r>
      <w:r w:rsidR="00894FF8" w:rsidRPr="00E65488">
        <w:rPr>
          <w:rFonts w:ascii="Times New Roman" w:hAnsi="Times New Roman"/>
          <w:sz w:val="28"/>
          <w:szCs w:val="28"/>
        </w:rPr>
        <w:t>студенты будут  уверенней подходить к решению собственных задач.</w:t>
      </w:r>
    </w:p>
    <w:p w:rsidR="00E65488" w:rsidRDefault="00BD115C" w:rsidP="00B553E6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</w:p>
    <w:p w:rsidR="00E65488" w:rsidRDefault="00E65488" w:rsidP="00B553E6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E65488" w:rsidRDefault="00E65488" w:rsidP="00B553E6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E65488" w:rsidRDefault="00E65488" w:rsidP="00B553E6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E65488" w:rsidRDefault="00E65488" w:rsidP="00B553E6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E65488" w:rsidRDefault="00E65488" w:rsidP="00B553E6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E65488" w:rsidRDefault="00E65488" w:rsidP="00B553E6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1F5851" w:rsidRPr="00361723" w:rsidRDefault="00DB7517" w:rsidP="00B553E6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lastRenderedPageBreak/>
        <w:br/>
      </w:r>
      <w:r w:rsidRPr="00361723">
        <w:rPr>
          <w:rFonts w:ascii="Times New Roman" w:hAnsi="Times New Roman"/>
          <w:sz w:val="32"/>
          <w:szCs w:val="32"/>
        </w:rPr>
        <w:br/>
      </w:r>
      <w:r w:rsidR="00E472BD" w:rsidRPr="00361723">
        <w:rPr>
          <w:rFonts w:ascii="Times New Roman" w:hAnsi="Times New Roman"/>
          <w:b/>
          <w:sz w:val="32"/>
          <w:szCs w:val="32"/>
        </w:rPr>
        <w:t>Структура и примерное содержание профессионального модуля</w:t>
      </w:r>
      <w:r w:rsidR="00E472BD" w:rsidRPr="00361723">
        <w:rPr>
          <w:rFonts w:ascii="Times New Roman" w:hAnsi="Times New Roman"/>
          <w:b/>
          <w:sz w:val="32"/>
          <w:szCs w:val="32"/>
        </w:rPr>
        <w:br/>
        <w:t xml:space="preserve">  «</w:t>
      </w:r>
      <w:r w:rsidR="00533B6B" w:rsidRPr="00361723">
        <w:rPr>
          <w:rFonts w:ascii="Times New Roman" w:hAnsi="Times New Roman"/>
          <w:b/>
          <w:sz w:val="32"/>
          <w:szCs w:val="32"/>
        </w:rPr>
        <w:t xml:space="preserve">Анализ </w:t>
      </w:r>
      <w:r w:rsidR="00B553E6">
        <w:rPr>
          <w:rFonts w:ascii="Times New Roman" w:hAnsi="Times New Roman"/>
          <w:b/>
          <w:sz w:val="32"/>
          <w:szCs w:val="32"/>
        </w:rPr>
        <w:t xml:space="preserve">произведений изобразительного </w:t>
      </w:r>
      <w:r w:rsidR="00E472BD" w:rsidRPr="00361723">
        <w:rPr>
          <w:rFonts w:ascii="Times New Roman" w:hAnsi="Times New Roman"/>
          <w:b/>
          <w:sz w:val="32"/>
          <w:szCs w:val="32"/>
        </w:rPr>
        <w:t>искусства»</w:t>
      </w:r>
      <w:r w:rsidRPr="00361723">
        <w:rPr>
          <w:rFonts w:ascii="Times New Roman" w:hAnsi="Times New Roman"/>
          <w:b/>
          <w:sz w:val="32"/>
          <w:szCs w:val="32"/>
        </w:rPr>
        <w:br/>
      </w:r>
    </w:p>
    <w:tbl>
      <w:tblPr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7"/>
        <w:gridCol w:w="234"/>
        <w:gridCol w:w="5563"/>
        <w:gridCol w:w="724"/>
        <w:gridCol w:w="902"/>
        <w:gridCol w:w="757"/>
        <w:gridCol w:w="291"/>
        <w:gridCol w:w="868"/>
      </w:tblGrid>
      <w:tr w:rsidR="00A262C2" w:rsidRPr="00E65488" w:rsidTr="0000208A">
        <w:trPr>
          <w:trHeight w:val="1098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br/>
              <w:t>№/</w:t>
            </w:r>
            <w:proofErr w:type="gramStart"/>
            <w:r w:rsidRPr="00E6548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564" w:type="dxa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br/>
              <w:t xml:space="preserve">                 Название темы </w:t>
            </w:r>
          </w:p>
        </w:tc>
        <w:tc>
          <w:tcPr>
            <w:tcW w:w="1626" w:type="dxa"/>
            <w:gridSpan w:val="2"/>
            <w:shd w:val="clear" w:color="auto" w:fill="auto"/>
            <w:textDirection w:val="btLr"/>
          </w:tcPr>
          <w:p w:rsidR="001F5851" w:rsidRPr="00E65488" w:rsidRDefault="001F585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Практические часы (аудиторные</w:t>
            </w:r>
            <w:proofErr w:type="gramStart"/>
            <w:r w:rsidRPr="00E65488"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048" w:type="dxa"/>
            <w:gridSpan w:val="2"/>
            <w:shd w:val="clear" w:color="auto" w:fill="auto"/>
            <w:textDirection w:val="btLr"/>
          </w:tcPr>
          <w:p w:rsidR="001F5851" w:rsidRPr="00E65488" w:rsidRDefault="001F585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Самостоятельные час</w:t>
            </w:r>
            <w:proofErr w:type="gramStart"/>
            <w:r w:rsidRPr="00E65488"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 w:rsidRPr="00E65488">
              <w:rPr>
                <w:rFonts w:ascii="Times New Roman" w:hAnsi="Times New Roman"/>
                <w:sz w:val="28"/>
                <w:szCs w:val="28"/>
              </w:rPr>
              <w:t>внеаудиторные)</w:t>
            </w:r>
          </w:p>
        </w:tc>
        <w:tc>
          <w:tcPr>
            <w:tcW w:w="867" w:type="dxa"/>
            <w:shd w:val="clear" w:color="auto" w:fill="auto"/>
            <w:textDirection w:val="btLr"/>
          </w:tcPr>
          <w:p w:rsidR="001F5851" w:rsidRPr="00E65488" w:rsidRDefault="001F585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Максимальная работа</w:t>
            </w:r>
          </w:p>
        </w:tc>
      </w:tr>
      <w:tr w:rsidR="00A262C2" w:rsidRPr="00E65488" w:rsidTr="0000208A">
        <w:trPr>
          <w:trHeight w:val="272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4" w:type="dxa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 w:rsidRPr="00E654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III </w:t>
            </w: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 xml:space="preserve">курс </w:t>
            </w:r>
            <w:r w:rsidRPr="00E654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 xml:space="preserve"> сем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62C2" w:rsidRPr="00E65488" w:rsidTr="0000208A">
        <w:trPr>
          <w:trHeight w:val="799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1F5851" w:rsidP="00E654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Анализ произведений изобразительного искусства.</w:t>
            </w:r>
            <w:r w:rsid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Вводная часть.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2ч.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 ч.</w:t>
            </w:r>
          </w:p>
        </w:tc>
      </w:tr>
      <w:tr w:rsidR="00A262C2" w:rsidRPr="00E65488" w:rsidTr="0000208A">
        <w:trPr>
          <w:trHeight w:val="564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E654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. Жанр «Натюрморт»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62C2" w:rsidRPr="00E65488" w:rsidTr="0000208A">
        <w:trPr>
          <w:trHeight w:val="544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>Тема 1.1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«Русский конструктивизм нач. </w:t>
            </w:r>
            <w:r w:rsidRPr="00E65488"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века. 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262C2" w:rsidRPr="00E65488" w:rsidTr="0000208A">
        <w:trPr>
          <w:trHeight w:val="555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>Тема 1.2.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«Русские художники нач.</w:t>
            </w:r>
            <w:r w:rsidRPr="00E65488"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века (Куприн,</w:t>
            </w:r>
            <w:r w:rsidR="009C747C"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Машков)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7" w:type="dxa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262C2" w:rsidRPr="00E65488" w:rsidTr="0000208A">
        <w:trPr>
          <w:trHeight w:val="377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65488">
              <w:rPr>
                <w:rFonts w:ascii="Times New Roman" w:hAnsi="Times New Roman"/>
                <w:sz w:val="28"/>
                <w:szCs w:val="28"/>
              </w:rPr>
              <w:t>Клаузурное</w:t>
            </w:r>
            <w:proofErr w:type="spellEnd"/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задание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262C2" w:rsidRPr="00E65488" w:rsidTr="0000208A">
        <w:trPr>
          <w:trHeight w:val="409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>Тема 1.3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. «Голландский натюрморт»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262C2" w:rsidRPr="00E65488" w:rsidTr="0000208A">
        <w:trPr>
          <w:trHeight w:val="557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65488">
              <w:rPr>
                <w:rFonts w:ascii="Times New Roman" w:hAnsi="Times New Roman"/>
                <w:sz w:val="28"/>
                <w:szCs w:val="28"/>
              </w:rPr>
              <w:t>Клаузурное</w:t>
            </w:r>
            <w:proofErr w:type="spellEnd"/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задание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262C2" w:rsidRPr="00E65488" w:rsidTr="0000208A">
        <w:trPr>
          <w:trHeight w:val="674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B73085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>Тема 1.4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. «Советский период»</w:t>
            </w:r>
            <w:r w:rsidR="007E3F9B" w:rsidRPr="00E65488">
              <w:rPr>
                <w:rFonts w:ascii="Times New Roman" w:hAnsi="Times New Roman"/>
                <w:sz w:val="28"/>
                <w:szCs w:val="28"/>
              </w:rPr>
              <w:t xml:space="preserve"> (Пименов,</w:t>
            </w:r>
            <w:r w:rsidR="009C747C"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E3F9B" w:rsidRPr="00E65488">
              <w:rPr>
                <w:rFonts w:ascii="Times New Roman" w:hAnsi="Times New Roman"/>
                <w:sz w:val="28"/>
                <w:szCs w:val="28"/>
              </w:rPr>
              <w:t>Салахов)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62C2" w:rsidRPr="00E65488" w:rsidTr="0000208A">
        <w:trPr>
          <w:trHeight w:val="500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65488">
              <w:rPr>
                <w:rFonts w:ascii="Times New Roman" w:hAnsi="Times New Roman"/>
                <w:sz w:val="28"/>
                <w:szCs w:val="28"/>
              </w:rPr>
              <w:t>Клаузурное</w:t>
            </w:r>
            <w:proofErr w:type="spellEnd"/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задание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262C2" w:rsidRPr="00E65488" w:rsidTr="0000208A">
        <w:trPr>
          <w:trHeight w:val="502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4" w:type="dxa"/>
            <w:shd w:val="clear" w:color="auto" w:fill="auto"/>
          </w:tcPr>
          <w:p w:rsidR="001F5851" w:rsidRPr="00E65488" w:rsidRDefault="00E65488" w:rsidP="00E654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ВСЕГО  часов 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67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A262C2" w:rsidRPr="00E65488" w:rsidTr="0000208A">
        <w:trPr>
          <w:trHeight w:val="400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E654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жанр «пейзаж»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62C2" w:rsidRPr="00E65488" w:rsidTr="0000208A">
        <w:trPr>
          <w:trHeight w:val="506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>Тема 2.1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.» Русская пейзажная школа»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262C2" w:rsidRPr="00E65488" w:rsidTr="0000208A">
        <w:trPr>
          <w:trHeight w:val="645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>Тема 2.2.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«Советский период в изобразительном искусстве»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262C2" w:rsidRPr="00E65488" w:rsidTr="0000208A">
        <w:trPr>
          <w:trHeight w:val="492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65488">
              <w:rPr>
                <w:rFonts w:ascii="Times New Roman" w:hAnsi="Times New Roman"/>
                <w:sz w:val="28"/>
                <w:szCs w:val="28"/>
              </w:rPr>
              <w:t>Клаузурное</w:t>
            </w:r>
            <w:proofErr w:type="spellEnd"/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задание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262C2" w:rsidRPr="00E65488" w:rsidTr="0000208A">
        <w:trPr>
          <w:trHeight w:val="684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>Тема 2.3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. « Крымские художники </w:t>
            </w:r>
            <w:proofErr w:type="gramStart"/>
            <w:r w:rsidRPr="00E65488">
              <w:rPr>
                <w:rFonts w:ascii="Times New Roman" w:hAnsi="Times New Roman"/>
                <w:sz w:val="28"/>
                <w:szCs w:val="28"/>
              </w:rPr>
              <w:t>–п</w:t>
            </w:r>
            <w:proofErr w:type="gramEnd"/>
            <w:r w:rsidRPr="00E65488">
              <w:rPr>
                <w:rFonts w:ascii="Times New Roman" w:hAnsi="Times New Roman"/>
                <w:sz w:val="28"/>
                <w:szCs w:val="28"/>
              </w:rPr>
              <w:t>ейзажисты»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7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262C2" w:rsidRPr="00E65488" w:rsidTr="0000208A">
        <w:trPr>
          <w:trHeight w:val="315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5564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65488">
              <w:rPr>
                <w:rFonts w:ascii="Times New Roman" w:hAnsi="Times New Roman"/>
                <w:sz w:val="28"/>
                <w:szCs w:val="28"/>
              </w:rPr>
              <w:t>Клаузурное</w:t>
            </w:r>
            <w:proofErr w:type="spellEnd"/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задание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262C2" w:rsidRPr="00E65488" w:rsidTr="0000208A">
        <w:trPr>
          <w:trHeight w:val="350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4" w:type="dxa"/>
            <w:shd w:val="clear" w:color="auto" w:fill="auto"/>
          </w:tcPr>
          <w:p w:rsidR="001F5851" w:rsidRPr="00E65488" w:rsidRDefault="00E65488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67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A262C2" w:rsidRPr="00E65488" w:rsidTr="00906F38">
        <w:trPr>
          <w:trHeight w:val="833"/>
        </w:trPr>
        <w:tc>
          <w:tcPr>
            <w:tcW w:w="901" w:type="dxa"/>
            <w:gridSpan w:val="2"/>
            <w:shd w:val="clear" w:color="auto" w:fill="auto"/>
          </w:tcPr>
          <w:p w:rsidR="001F5851" w:rsidRPr="00E65488" w:rsidRDefault="001F5851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4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BE7385" w:rsidRPr="00E65488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        За </w:t>
            </w:r>
            <w:r w:rsidRPr="00E6548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пол.</w:t>
            </w:r>
          </w:p>
        </w:tc>
        <w:tc>
          <w:tcPr>
            <w:tcW w:w="1626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048" w:type="dxa"/>
            <w:gridSpan w:val="2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67" w:type="dxa"/>
            <w:shd w:val="clear" w:color="auto" w:fill="auto"/>
          </w:tcPr>
          <w:p w:rsidR="001F5851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A262C2" w:rsidRPr="00E65488" w:rsidTr="0000208A">
        <w:trPr>
          <w:gridAfter w:val="2"/>
          <w:wAfter w:w="1159" w:type="dxa"/>
          <w:trHeight w:val="1220"/>
        </w:trPr>
        <w:tc>
          <w:tcPr>
            <w:tcW w:w="66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E654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9C747C" w:rsidRPr="00E65488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654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proofErr w:type="spellEnd"/>
            <w:r w:rsidRPr="00E65488">
              <w:rPr>
                <w:rFonts w:ascii="Times New Roman" w:hAnsi="Times New Roman"/>
                <w:b/>
                <w:sz w:val="28"/>
                <w:szCs w:val="28"/>
              </w:rPr>
              <w:t xml:space="preserve"> курс </w:t>
            </w:r>
            <w:r w:rsidRPr="00E6548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 xml:space="preserve"> сем.</w:t>
            </w:r>
            <w:r w:rsidRPr="00E65488">
              <w:rPr>
                <w:rFonts w:ascii="Times New Roman" w:hAnsi="Times New Roman"/>
                <w:sz w:val="28"/>
                <w:szCs w:val="28"/>
              </w:rPr>
              <w:br/>
              <w:t xml:space="preserve">                  </w:t>
            </w:r>
            <w:r w:rsidR="009C747C" w:rsidRPr="00E65488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 «</w:t>
            </w:r>
            <w:r w:rsidR="00E65488" w:rsidRPr="00E65488">
              <w:rPr>
                <w:rFonts w:ascii="Times New Roman" w:hAnsi="Times New Roman"/>
                <w:sz w:val="28"/>
                <w:szCs w:val="28"/>
              </w:rPr>
              <w:t xml:space="preserve">Жанровая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картина»</w:t>
            </w:r>
            <w:r w:rsidRPr="00E65488">
              <w:rPr>
                <w:rFonts w:ascii="Times New Roman" w:hAnsi="Times New Roman"/>
                <w:sz w:val="28"/>
                <w:szCs w:val="28"/>
              </w:rPr>
              <w:br/>
              <w:t xml:space="preserve">                  </w:t>
            </w:r>
            <w:r w:rsidR="009C747C" w:rsidRPr="00E6548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 Вводная беседа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2" w:type="dxa"/>
            <w:shd w:val="clear" w:color="auto" w:fill="auto"/>
          </w:tcPr>
          <w:p w:rsidR="007E3F9B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262C2" w:rsidRPr="00E65488" w:rsidTr="00906F38">
        <w:trPr>
          <w:gridAfter w:val="2"/>
          <w:wAfter w:w="1159" w:type="dxa"/>
          <w:trHeight w:val="1562"/>
        </w:trPr>
        <w:tc>
          <w:tcPr>
            <w:tcW w:w="66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>Тема 3.1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.  жанровая </w:t>
            </w:r>
            <w:proofErr w:type="spellStart"/>
            <w:r w:rsidRPr="00E65488">
              <w:rPr>
                <w:rFonts w:ascii="Times New Roman" w:hAnsi="Times New Roman"/>
                <w:sz w:val="28"/>
                <w:szCs w:val="28"/>
              </w:rPr>
              <w:t>однофактурная</w:t>
            </w:r>
            <w:proofErr w:type="spellEnd"/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картина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:rsidR="007E3F9B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:rsidR="007E3F9B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62C2" w:rsidRPr="00E65488" w:rsidTr="0000208A">
        <w:trPr>
          <w:gridAfter w:val="2"/>
          <w:wAfter w:w="1159" w:type="dxa"/>
          <w:trHeight w:val="836"/>
        </w:trPr>
        <w:tc>
          <w:tcPr>
            <w:tcW w:w="667" w:type="dxa"/>
            <w:shd w:val="clear" w:color="auto" w:fill="auto"/>
          </w:tcPr>
          <w:p w:rsidR="007E3F9B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« </w:t>
            </w:r>
            <w:r w:rsidR="00E65488" w:rsidRPr="00E65488">
              <w:rPr>
                <w:rFonts w:ascii="Times New Roman" w:hAnsi="Times New Roman"/>
                <w:sz w:val="28"/>
                <w:szCs w:val="28"/>
              </w:rPr>
              <w:t xml:space="preserve">Исторический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портрет»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02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262C2" w:rsidRPr="00E65488" w:rsidTr="0000208A">
        <w:trPr>
          <w:gridAfter w:val="2"/>
          <w:wAfter w:w="1159" w:type="dxa"/>
          <w:trHeight w:val="796"/>
        </w:trPr>
        <w:tc>
          <w:tcPr>
            <w:tcW w:w="66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E65488">
              <w:rPr>
                <w:rFonts w:ascii="Times New Roman" w:hAnsi="Times New Roman"/>
                <w:sz w:val="28"/>
                <w:szCs w:val="28"/>
              </w:rPr>
              <w:t>Клаузурное</w:t>
            </w:r>
            <w:proofErr w:type="spellEnd"/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задание 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2" w:type="dxa"/>
            <w:shd w:val="clear" w:color="auto" w:fill="auto"/>
          </w:tcPr>
          <w:p w:rsidR="007E3F9B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262C2" w:rsidRPr="00E65488" w:rsidTr="0000208A">
        <w:trPr>
          <w:gridAfter w:val="2"/>
          <w:wAfter w:w="1159" w:type="dxa"/>
          <w:trHeight w:val="855"/>
        </w:trPr>
        <w:tc>
          <w:tcPr>
            <w:tcW w:w="66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>Тема 3.2.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E65488" w:rsidRPr="00E65488">
              <w:rPr>
                <w:rFonts w:ascii="Times New Roman" w:hAnsi="Times New Roman"/>
                <w:sz w:val="28"/>
                <w:szCs w:val="28"/>
              </w:rPr>
              <w:t xml:space="preserve">Портрет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современника» </w:t>
            </w:r>
            <w:proofErr w:type="spellStart"/>
            <w:r w:rsidRPr="00E65488">
              <w:rPr>
                <w:rFonts w:ascii="Times New Roman" w:hAnsi="Times New Roman"/>
                <w:sz w:val="28"/>
                <w:szCs w:val="28"/>
              </w:rPr>
              <w:t>однофигурная</w:t>
            </w:r>
            <w:proofErr w:type="spellEnd"/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композиция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02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262C2" w:rsidRPr="00E65488" w:rsidTr="0000208A">
        <w:trPr>
          <w:gridAfter w:val="2"/>
          <w:wAfter w:w="1159" w:type="dxa"/>
          <w:trHeight w:val="535"/>
        </w:trPr>
        <w:tc>
          <w:tcPr>
            <w:tcW w:w="66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65488">
              <w:rPr>
                <w:rFonts w:ascii="Times New Roman" w:hAnsi="Times New Roman"/>
                <w:sz w:val="28"/>
                <w:szCs w:val="28"/>
              </w:rPr>
              <w:t>Клаузурное</w:t>
            </w:r>
            <w:proofErr w:type="spellEnd"/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задание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902" w:type="dxa"/>
            <w:shd w:val="clear" w:color="auto" w:fill="auto"/>
          </w:tcPr>
          <w:p w:rsidR="007E3F9B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262C2" w:rsidRPr="00E65488" w:rsidTr="0000208A">
        <w:trPr>
          <w:gridAfter w:val="2"/>
          <w:wAfter w:w="1159" w:type="dxa"/>
          <w:trHeight w:val="783"/>
        </w:trPr>
        <w:tc>
          <w:tcPr>
            <w:tcW w:w="667" w:type="dxa"/>
            <w:shd w:val="clear" w:color="auto" w:fill="auto"/>
          </w:tcPr>
          <w:p w:rsidR="007E3F9B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E65488" w:rsidP="00E654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A262C2"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18</w:t>
            </w:r>
          </w:p>
        </w:tc>
        <w:tc>
          <w:tcPr>
            <w:tcW w:w="902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5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A262C2" w:rsidRPr="00E65488" w:rsidTr="0000208A">
        <w:trPr>
          <w:gridAfter w:val="2"/>
          <w:wAfter w:w="1159" w:type="dxa"/>
          <w:trHeight w:val="1443"/>
        </w:trPr>
        <w:tc>
          <w:tcPr>
            <w:tcW w:w="66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>Тема 3.3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.сюжетная картина «исторический жанр»</w:t>
            </w:r>
            <w:r w:rsid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(Суриков</w:t>
            </w:r>
            <w:proofErr w:type="gramStart"/>
            <w:r w:rsidR="009C747C"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E65488">
              <w:rPr>
                <w:rFonts w:ascii="Times New Roman" w:hAnsi="Times New Roman"/>
                <w:sz w:val="28"/>
                <w:szCs w:val="28"/>
              </w:rPr>
              <w:t>Репин</w:t>
            </w:r>
            <w:r w:rsidR="009C747C"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,Дейнека)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02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262C2" w:rsidRPr="00E65488" w:rsidTr="0000208A">
        <w:trPr>
          <w:gridAfter w:val="2"/>
          <w:wAfter w:w="1159" w:type="dxa"/>
          <w:trHeight w:val="597"/>
        </w:trPr>
        <w:tc>
          <w:tcPr>
            <w:tcW w:w="66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E65488">
              <w:rPr>
                <w:rFonts w:ascii="Times New Roman" w:hAnsi="Times New Roman"/>
                <w:sz w:val="28"/>
                <w:szCs w:val="28"/>
              </w:rPr>
              <w:t>Клаузурное</w:t>
            </w:r>
            <w:proofErr w:type="spellEnd"/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задание 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2" w:type="dxa"/>
            <w:shd w:val="clear" w:color="auto" w:fill="auto"/>
          </w:tcPr>
          <w:p w:rsidR="007E3F9B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262C2" w:rsidRPr="00E65488" w:rsidTr="0000208A">
        <w:trPr>
          <w:gridAfter w:val="2"/>
          <w:wAfter w:w="1159" w:type="dxa"/>
          <w:trHeight w:val="739"/>
        </w:trPr>
        <w:tc>
          <w:tcPr>
            <w:tcW w:w="667" w:type="dxa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23. </w:t>
            </w: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A262C2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b/>
                <w:sz w:val="28"/>
                <w:szCs w:val="28"/>
              </w:rPr>
              <w:t>Тема 3.4.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65488">
              <w:rPr>
                <w:rFonts w:ascii="Times New Roman" w:hAnsi="Times New Roman"/>
                <w:sz w:val="28"/>
                <w:szCs w:val="28"/>
              </w:rPr>
              <w:t>«Бытовой жанр»</w:t>
            </w:r>
            <w:r w:rsidR="00BE7385"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в жанровой картине </w:t>
            </w:r>
            <w:r w:rsidR="00B42D76" w:rsidRPr="00E65488">
              <w:rPr>
                <w:rFonts w:ascii="Times New Roman" w:hAnsi="Times New Roman"/>
                <w:sz w:val="28"/>
                <w:szCs w:val="28"/>
              </w:rPr>
              <w:t>(Пластов.</w:t>
            </w:r>
            <w:proofErr w:type="gramEnd"/>
            <w:r w:rsidR="009C747C"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42D76" w:rsidRPr="00E65488">
              <w:rPr>
                <w:rFonts w:ascii="Times New Roman" w:hAnsi="Times New Roman"/>
                <w:sz w:val="28"/>
                <w:szCs w:val="28"/>
              </w:rPr>
              <w:t>Салахов</w:t>
            </w:r>
            <w:proofErr w:type="gramStart"/>
            <w:r w:rsidR="009C747C"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42D76" w:rsidRPr="00E65488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42D76" w:rsidRPr="00E65488">
              <w:rPr>
                <w:rFonts w:ascii="Times New Roman" w:hAnsi="Times New Roman"/>
                <w:sz w:val="28"/>
                <w:szCs w:val="28"/>
              </w:rPr>
              <w:t>Яблонская)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02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7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A262C2" w:rsidRPr="00E65488" w:rsidTr="0000208A">
        <w:trPr>
          <w:gridAfter w:val="2"/>
          <w:wAfter w:w="1159" w:type="dxa"/>
          <w:trHeight w:val="870"/>
        </w:trPr>
        <w:tc>
          <w:tcPr>
            <w:tcW w:w="667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65488">
              <w:rPr>
                <w:rFonts w:ascii="Times New Roman" w:hAnsi="Times New Roman"/>
                <w:sz w:val="28"/>
                <w:szCs w:val="28"/>
              </w:rPr>
              <w:t>Клаузурное</w:t>
            </w:r>
            <w:proofErr w:type="spellEnd"/>
            <w:r w:rsidRPr="00E65488">
              <w:rPr>
                <w:rFonts w:ascii="Times New Roman" w:hAnsi="Times New Roman"/>
                <w:sz w:val="28"/>
                <w:szCs w:val="28"/>
              </w:rPr>
              <w:t xml:space="preserve"> задание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2" w:type="dxa"/>
            <w:shd w:val="clear" w:color="auto" w:fill="auto"/>
          </w:tcPr>
          <w:p w:rsidR="007E3F9B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262C2" w:rsidRPr="00E65488" w:rsidTr="0000208A">
        <w:trPr>
          <w:gridAfter w:val="2"/>
          <w:wAfter w:w="1159" w:type="dxa"/>
          <w:trHeight w:val="548"/>
        </w:trPr>
        <w:tc>
          <w:tcPr>
            <w:tcW w:w="667" w:type="dxa"/>
            <w:shd w:val="clear" w:color="auto" w:fill="auto"/>
          </w:tcPr>
          <w:p w:rsidR="007E3F9B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Всего 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02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57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A262C2" w:rsidRPr="00E65488" w:rsidTr="0000208A">
        <w:trPr>
          <w:gridAfter w:val="2"/>
          <w:wAfter w:w="1159" w:type="dxa"/>
          <w:trHeight w:val="597"/>
        </w:trPr>
        <w:tc>
          <w:tcPr>
            <w:tcW w:w="667" w:type="dxa"/>
            <w:shd w:val="clear" w:color="auto" w:fill="auto"/>
          </w:tcPr>
          <w:p w:rsidR="007E3F9B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За </w:t>
            </w:r>
            <w:r w:rsidRPr="00E6548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E65488">
              <w:rPr>
                <w:rFonts w:ascii="Times New Roman" w:hAnsi="Times New Roman"/>
                <w:sz w:val="28"/>
                <w:szCs w:val="28"/>
              </w:rPr>
              <w:t>пол.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902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57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A262C2" w:rsidRPr="00E65488" w:rsidTr="0000208A">
        <w:trPr>
          <w:gridAfter w:val="2"/>
          <w:wAfter w:w="1159" w:type="dxa"/>
          <w:trHeight w:val="597"/>
        </w:trPr>
        <w:tc>
          <w:tcPr>
            <w:tcW w:w="667" w:type="dxa"/>
            <w:shd w:val="clear" w:color="auto" w:fill="auto"/>
          </w:tcPr>
          <w:p w:rsidR="007E3F9B" w:rsidRPr="00E65488" w:rsidRDefault="007E3F9B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7" w:type="dxa"/>
            <w:gridSpan w:val="2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За год</w:t>
            </w:r>
          </w:p>
        </w:tc>
        <w:tc>
          <w:tcPr>
            <w:tcW w:w="724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902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 xml:space="preserve"> 34</w:t>
            </w:r>
          </w:p>
        </w:tc>
        <w:tc>
          <w:tcPr>
            <w:tcW w:w="757" w:type="dxa"/>
            <w:shd w:val="clear" w:color="auto" w:fill="auto"/>
          </w:tcPr>
          <w:p w:rsidR="007E3F9B" w:rsidRPr="00E65488" w:rsidRDefault="00B42D76" w:rsidP="00B553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5488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</w:tbl>
    <w:p w:rsidR="00533B6B" w:rsidRDefault="00B42D76" w:rsidP="00B553E6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="001179A3" w:rsidRPr="00361723">
        <w:rPr>
          <w:rFonts w:ascii="Times New Roman" w:hAnsi="Times New Roman"/>
          <w:sz w:val="32"/>
          <w:szCs w:val="32"/>
        </w:rPr>
        <w:br/>
      </w:r>
    </w:p>
    <w:p w:rsidR="006833D6" w:rsidRDefault="006833D6" w:rsidP="00B553E6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B553E6" w:rsidRPr="00361723" w:rsidRDefault="00B553E6" w:rsidP="00B553E6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tbl>
      <w:tblPr>
        <w:tblW w:w="968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276"/>
        <w:gridCol w:w="708"/>
        <w:gridCol w:w="2977"/>
        <w:gridCol w:w="1843"/>
        <w:gridCol w:w="1319"/>
      </w:tblGrid>
      <w:tr w:rsidR="00D71D16" w:rsidRPr="00361723" w:rsidTr="00B553E6">
        <w:trPr>
          <w:cantSplit/>
          <w:trHeight w:val="571"/>
        </w:trPr>
        <w:tc>
          <w:tcPr>
            <w:tcW w:w="1560" w:type="dxa"/>
            <w:shd w:val="clear" w:color="auto" w:fill="auto"/>
            <w:textDirection w:val="tbRl"/>
          </w:tcPr>
          <w:p w:rsidR="00D71D16" w:rsidRPr="00361723" w:rsidRDefault="0073527B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lastRenderedPageBreak/>
              <w:t>4.</w:t>
            </w:r>
          </w:p>
        </w:tc>
        <w:tc>
          <w:tcPr>
            <w:tcW w:w="1276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3.</w:t>
            </w:r>
          </w:p>
        </w:tc>
        <w:tc>
          <w:tcPr>
            <w:tcW w:w="708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2.</w:t>
            </w:r>
          </w:p>
        </w:tc>
        <w:tc>
          <w:tcPr>
            <w:tcW w:w="2977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1.</w:t>
            </w:r>
          </w:p>
        </w:tc>
        <w:tc>
          <w:tcPr>
            <w:tcW w:w="1843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№ </w:t>
            </w:r>
            <w:proofErr w:type="gramStart"/>
            <w:r w:rsidRPr="0036172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361723">
              <w:rPr>
                <w:rFonts w:ascii="Times New Roman" w:hAnsi="Times New Roman"/>
                <w:sz w:val="28"/>
                <w:szCs w:val="28"/>
              </w:rPr>
              <w:t>/</w:t>
            </w:r>
            <w:r w:rsidRPr="00361723">
              <w:rPr>
                <w:rFonts w:ascii="Times New Roman" w:hAnsi="Times New Roman"/>
                <w:sz w:val="32"/>
                <w:szCs w:val="32"/>
              </w:rPr>
              <w:t>п</w:t>
            </w:r>
          </w:p>
        </w:tc>
        <w:tc>
          <w:tcPr>
            <w:tcW w:w="1319" w:type="dxa"/>
            <w:tcBorders>
              <w:bottom w:val="nil"/>
            </w:tcBorders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71D16" w:rsidRPr="00361723" w:rsidTr="0073527B">
        <w:trPr>
          <w:cantSplit/>
          <w:trHeight w:val="3615"/>
        </w:trPr>
        <w:tc>
          <w:tcPr>
            <w:tcW w:w="1560" w:type="dxa"/>
            <w:shd w:val="clear" w:color="auto" w:fill="auto"/>
            <w:textDirection w:val="tbRl"/>
          </w:tcPr>
          <w:p w:rsidR="00D71D16" w:rsidRPr="00361723" w:rsidRDefault="0073527B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72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Тема 1.1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«Русский конструктивизм «нач. </w:t>
            </w:r>
            <w:r w:rsidRPr="00361723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708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 xml:space="preserve">Раздел </w:t>
            </w: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  <w:lang w:val="en-US"/>
              </w:rPr>
              <w:t>I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жанр «натюрморт»</w:t>
            </w:r>
          </w:p>
        </w:tc>
        <w:tc>
          <w:tcPr>
            <w:tcW w:w="2977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Вводная часть</w:t>
            </w:r>
          </w:p>
        </w:tc>
        <w:tc>
          <w:tcPr>
            <w:tcW w:w="1843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Наименование разделов  профессионального модуля (П.М.) Междисциплинарных  курсов (МДК) и тем</w:t>
            </w:r>
          </w:p>
        </w:tc>
        <w:tc>
          <w:tcPr>
            <w:tcW w:w="1319" w:type="dxa"/>
            <w:tcBorders>
              <w:top w:val="nil"/>
              <w:bottom w:val="nil"/>
            </w:tcBorders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71D16" w:rsidRPr="00361723" w:rsidTr="0073527B">
        <w:trPr>
          <w:cantSplit/>
          <w:trHeight w:val="5654"/>
        </w:trPr>
        <w:tc>
          <w:tcPr>
            <w:tcW w:w="1560" w:type="dxa"/>
            <w:shd w:val="clear" w:color="auto" w:fill="auto"/>
            <w:textDirection w:val="tbRl"/>
          </w:tcPr>
          <w:p w:rsidR="00D71D16" w:rsidRPr="00361723" w:rsidRDefault="0073527B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Закрепление  материала. Работа  в библиотеке  с заданным материалом </w:t>
            </w:r>
            <w:proofErr w:type="gramStart"/>
            <w:r w:rsidRPr="0036172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361723">
              <w:rPr>
                <w:rFonts w:ascii="Times New Roman" w:hAnsi="Times New Roman"/>
                <w:sz w:val="24"/>
                <w:szCs w:val="24"/>
              </w:rPr>
              <w:t>схема золотого сечения и диагонали)</w:t>
            </w:r>
          </w:p>
        </w:tc>
        <w:tc>
          <w:tcPr>
            <w:tcW w:w="1276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>Анализ работ художников Эль  Лисицкий, Любовь Попова</w:t>
            </w:r>
            <w:proofErr w:type="gramStart"/>
            <w:r w:rsidRPr="0036172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61723">
              <w:rPr>
                <w:rFonts w:ascii="Times New Roman" w:hAnsi="Times New Roman"/>
                <w:sz w:val="24"/>
                <w:szCs w:val="24"/>
              </w:rPr>
              <w:t>Александр Родченко ,Владимир Татлин.</w:t>
            </w:r>
          </w:p>
        </w:tc>
        <w:tc>
          <w:tcPr>
            <w:tcW w:w="708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>Анализ произведений жанра  «натюрморт</w:t>
            </w:r>
            <w:r w:rsidRPr="0036172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977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361723">
              <w:rPr>
                <w:rFonts w:ascii="Times New Roman" w:hAnsi="Times New Roman"/>
              </w:rPr>
              <w:t>Назначение предмета основные цели и задачи</w:t>
            </w:r>
            <w:proofErr w:type="gramStart"/>
            <w:r w:rsidRPr="00361723">
              <w:rPr>
                <w:rFonts w:ascii="Times New Roman" w:hAnsi="Times New Roman"/>
              </w:rPr>
              <w:t xml:space="preserve"> .</w:t>
            </w:r>
            <w:proofErr w:type="gramEnd"/>
            <w:r w:rsidRPr="00361723">
              <w:rPr>
                <w:rFonts w:ascii="Times New Roman" w:hAnsi="Times New Roman"/>
              </w:rPr>
              <w:t>Анализ произведений изображения искусства. Основные этапы анализа работы:  организация картинной плоскости, выбор формата, размещение композиционного центра (смыслового центра) работа с диагоналями формат</w:t>
            </w:r>
            <w:proofErr w:type="gramStart"/>
            <w:r w:rsidRPr="00361723">
              <w:rPr>
                <w:rFonts w:ascii="Times New Roman" w:hAnsi="Times New Roman"/>
              </w:rPr>
              <w:t>а-</w:t>
            </w:r>
            <w:proofErr w:type="gramEnd"/>
            <w:r w:rsidRPr="00361723">
              <w:rPr>
                <w:rFonts w:ascii="Times New Roman" w:hAnsi="Times New Roman"/>
              </w:rPr>
              <w:t xml:space="preserve"> геометрический центр) золотое сечение. главное и второстепенное в композиции, ритмический ряд , выбор точки зрения. Выявление контрастов, цветовое решение  </w:t>
            </w:r>
            <w:proofErr w:type="gramStart"/>
            <w:r w:rsidRPr="00361723">
              <w:rPr>
                <w:rFonts w:ascii="Times New Roman" w:hAnsi="Times New Roman"/>
              </w:rPr>
              <w:t>техническое исполнение</w:t>
            </w:r>
            <w:proofErr w:type="gramEnd"/>
            <w:r w:rsidRPr="00361723">
              <w:rPr>
                <w:rFonts w:ascii="Times New Roman" w:hAnsi="Times New Roman"/>
              </w:rPr>
              <w:t xml:space="preserve"> работы.</w:t>
            </w:r>
          </w:p>
        </w:tc>
        <w:tc>
          <w:tcPr>
            <w:tcW w:w="1843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Содержание учебного материала, практические самостоятельные работы</w:t>
            </w:r>
          </w:p>
        </w:tc>
        <w:tc>
          <w:tcPr>
            <w:tcW w:w="1319" w:type="dxa"/>
            <w:tcBorders>
              <w:top w:val="nil"/>
              <w:bottom w:val="nil"/>
            </w:tcBorders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32"/>
                <w:szCs w:val="32"/>
              </w:rPr>
            </w:pP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  <w:lang w:val="en-US"/>
              </w:rPr>
              <w:t>III</w:t>
            </w: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 xml:space="preserve"> курс </w:t>
            </w: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  <w:lang w:val="en-US"/>
              </w:rPr>
              <w:t>V</w:t>
            </w: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 xml:space="preserve"> семестр </w:t>
            </w: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</w:rPr>
              <w:br/>
              <w:t>структура  и содержание профессионального</w:t>
            </w:r>
            <w:r w:rsidRPr="00361723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361723">
              <w:rPr>
                <w:rFonts w:ascii="Times New Roman" w:hAnsi="Times New Roman"/>
                <w:b/>
                <w:sz w:val="32"/>
                <w:szCs w:val="32"/>
              </w:rPr>
              <w:br/>
              <w:t>модуля (П.М.)</w:t>
            </w:r>
          </w:p>
        </w:tc>
      </w:tr>
      <w:tr w:rsidR="00D71D16" w:rsidRPr="00361723" w:rsidTr="0073527B">
        <w:trPr>
          <w:cantSplit/>
          <w:trHeight w:val="713"/>
        </w:trPr>
        <w:tc>
          <w:tcPr>
            <w:tcW w:w="1560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Практические час</w:t>
            </w:r>
            <w:proofErr w:type="gramStart"/>
            <w:r w:rsidRPr="00361723">
              <w:rPr>
                <w:rFonts w:ascii="Times New Roman" w:hAnsi="Times New Roman"/>
                <w:sz w:val="20"/>
                <w:szCs w:val="20"/>
              </w:rPr>
              <w:t>ы(</w:t>
            </w:r>
            <w:proofErr w:type="gramEnd"/>
            <w:r w:rsidRPr="00361723">
              <w:rPr>
                <w:rFonts w:ascii="Times New Roman" w:hAnsi="Times New Roman"/>
                <w:sz w:val="20"/>
                <w:szCs w:val="20"/>
              </w:rPr>
              <w:t>аудиторные</w:t>
            </w:r>
            <w:r w:rsidRPr="00361723">
              <w:rPr>
                <w:rFonts w:ascii="Times New Roman" w:hAnsi="Times New Roman"/>
              </w:rPr>
              <w:t>)</w:t>
            </w:r>
          </w:p>
        </w:tc>
        <w:tc>
          <w:tcPr>
            <w:tcW w:w="1319" w:type="dxa"/>
            <w:tcBorders>
              <w:top w:val="nil"/>
              <w:bottom w:val="nil"/>
            </w:tcBorders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71D16" w:rsidRPr="00361723" w:rsidTr="0073527B">
        <w:trPr>
          <w:cantSplit/>
          <w:trHeight w:val="625"/>
        </w:trPr>
        <w:tc>
          <w:tcPr>
            <w:tcW w:w="1560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Самостоятельные час</w:t>
            </w:r>
            <w:proofErr w:type="gramStart"/>
            <w:r w:rsidRPr="00361723">
              <w:rPr>
                <w:rFonts w:ascii="Times New Roman" w:hAnsi="Times New Roman"/>
                <w:sz w:val="20"/>
                <w:szCs w:val="20"/>
              </w:rPr>
              <w:t>ы(</w:t>
            </w:r>
            <w:proofErr w:type="gramEnd"/>
            <w:r w:rsidRPr="00361723">
              <w:rPr>
                <w:rFonts w:ascii="Times New Roman" w:hAnsi="Times New Roman"/>
                <w:sz w:val="20"/>
                <w:szCs w:val="20"/>
              </w:rPr>
              <w:t xml:space="preserve"> внеурочные)</w:t>
            </w:r>
          </w:p>
        </w:tc>
        <w:tc>
          <w:tcPr>
            <w:tcW w:w="1319" w:type="dxa"/>
            <w:tcBorders>
              <w:top w:val="nil"/>
              <w:bottom w:val="nil"/>
            </w:tcBorders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71D16" w:rsidRPr="00361723" w:rsidTr="0073527B">
        <w:trPr>
          <w:cantSplit/>
          <w:trHeight w:val="551"/>
        </w:trPr>
        <w:tc>
          <w:tcPr>
            <w:tcW w:w="1560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  <w:textDirection w:val="tbRl"/>
          </w:tcPr>
          <w:p w:rsidR="00D71D16" w:rsidRPr="00361723" w:rsidRDefault="00D71D1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61723">
              <w:rPr>
                <w:rFonts w:ascii="Times New Roman" w:hAnsi="Times New Roman"/>
                <w:sz w:val="18"/>
                <w:szCs w:val="18"/>
              </w:rPr>
              <w:t>Максимальная работа</w:t>
            </w:r>
          </w:p>
        </w:tc>
        <w:tc>
          <w:tcPr>
            <w:tcW w:w="1319" w:type="dxa"/>
            <w:tcBorders>
              <w:top w:val="nil"/>
              <w:bottom w:val="nil"/>
            </w:tcBorders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D71D16" w:rsidRPr="00361723" w:rsidTr="0073527B">
        <w:trPr>
          <w:trHeight w:val="427"/>
        </w:trPr>
        <w:tc>
          <w:tcPr>
            <w:tcW w:w="1560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18"/>
                <w:szCs w:val="18"/>
              </w:rPr>
              <w:t>Уровень усвоения знаний</w:t>
            </w:r>
          </w:p>
        </w:tc>
        <w:tc>
          <w:tcPr>
            <w:tcW w:w="13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1D16" w:rsidRPr="00361723" w:rsidRDefault="00D71D1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7D713E" w:rsidRDefault="008F6817" w:rsidP="00B553E6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 xml:space="preserve"> </w:t>
      </w:r>
      <w:r w:rsidR="0073527B" w:rsidRPr="00361723">
        <w:rPr>
          <w:rFonts w:ascii="Times New Roman" w:hAnsi="Times New Roman"/>
          <w:sz w:val="32"/>
          <w:szCs w:val="32"/>
        </w:rPr>
        <w:br/>
      </w:r>
    </w:p>
    <w:p w:rsidR="00F709FD" w:rsidRDefault="00F709FD" w:rsidP="00B553E6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F709FD" w:rsidRPr="00361723" w:rsidRDefault="00F709FD" w:rsidP="00B553E6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tbl>
      <w:tblPr>
        <w:tblW w:w="96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992"/>
        <w:gridCol w:w="709"/>
        <w:gridCol w:w="709"/>
        <w:gridCol w:w="850"/>
        <w:gridCol w:w="851"/>
        <w:gridCol w:w="850"/>
        <w:gridCol w:w="993"/>
        <w:gridCol w:w="1275"/>
        <w:gridCol w:w="984"/>
      </w:tblGrid>
      <w:tr w:rsidR="00842BD1" w:rsidRPr="00361723" w:rsidTr="004C539E">
        <w:trPr>
          <w:cantSplit/>
          <w:trHeight w:val="610"/>
        </w:trPr>
        <w:tc>
          <w:tcPr>
            <w:tcW w:w="1418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92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13</w:t>
            </w:r>
          </w:p>
        </w:tc>
        <w:tc>
          <w:tcPr>
            <w:tcW w:w="709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12</w:t>
            </w:r>
          </w:p>
        </w:tc>
        <w:tc>
          <w:tcPr>
            <w:tcW w:w="709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11.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10.</w:t>
            </w:r>
          </w:p>
        </w:tc>
        <w:tc>
          <w:tcPr>
            <w:tcW w:w="851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  <w:tc>
          <w:tcPr>
            <w:tcW w:w="993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7.</w:t>
            </w:r>
          </w:p>
        </w:tc>
        <w:tc>
          <w:tcPr>
            <w:tcW w:w="1275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6.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5.</w:t>
            </w:r>
          </w:p>
        </w:tc>
      </w:tr>
      <w:tr w:rsidR="00842BD1" w:rsidRPr="00361723" w:rsidTr="004C539E">
        <w:trPr>
          <w:cantSplit/>
          <w:trHeight w:val="3800"/>
        </w:trPr>
        <w:tc>
          <w:tcPr>
            <w:tcW w:w="1418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1723">
              <w:rPr>
                <w:rFonts w:ascii="Times New Roman" w:hAnsi="Times New Roman"/>
                <w:sz w:val="28"/>
                <w:szCs w:val="28"/>
              </w:rPr>
              <w:t>Клаузурное</w:t>
            </w:r>
            <w:proofErr w:type="spellEnd"/>
            <w:r w:rsidRPr="00361723">
              <w:rPr>
                <w:rFonts w:ascii="Times New Roman" w:hAnsi="Times New Roman"/>
                <w:sz w:val="28"/>
                <w:szCs w:val="28"/>
              </w:rPr>
              <w:t xml:space="preserve"> задание </w:t>
            </w:r>
          </w:p>
        </w:tc>
        <w:tc>
          <w:tcPr>
            <w:tcW w:w="709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709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Тема 1.4</w:t>
            </w:r>
            <w:r w:rsidRPr="00361723">
              <w:rPr>
                <w:rFonts w:ascii="Times New Roman" w:hAnsi="Times New Roman"/>
                <w:sz w:val="28"/>
                <w:szCs w:val="28"/>
              </w:rPr>
              <w:t>. «Советский период»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1723">
              <w:rPr>
                <w:rFonts w:ascii="Times New Roman" w:hAnsi="Times New Roman"/>
                <w:sz w:val="24"/>
                <w:szCs w:val="24"/>
              </w:rPr>
              <w:t>Клаузурное</w:t>
            </w:r>
            <w:proofErr w:type="spellEnd"/>
            <w:r w:rsidRPr="00361723">
              <w:rPr>
                <w:rFonts w:ascii="Times New Roman" w:hAnsi="Times New Roman"/>
                <w:sz w:val="24"/>
                <w:szCs w:val="24"/>
              </w:rPr>
              <w:t xml:space="preserve"> задание </w:t>
            </w:r>
          </w:p>
        </w:tc>
        <w:tc>
          <w:tcPr>
            <w:tcW w:w="851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Самостоятельна работа 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Тема 1.3</w:t>
            </w:r>
            <w:r w:rsidRPr="00361723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«Голландский натюрморт»</w:t>
            </w:r>
          </w:p>
        </w:tc>
        <w:tc>
          <w:tcPr>
            <w:tcW w:w="993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Самостоятельная  работа</w:t>
            </w:r>
          </w:p>
        </w:tc>
        <w:tc>
          <w:tcPr>
            <w:tcW w:w="1275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361723">
              <w:rPr>
                <w:rFonts w:ascii="Times New Roman" w:hAnsi="Times New Roman"/>
                <w:sz w:val="32"/>
                <w:szCs w:val="32"/>
              </w:rPr>
              <w:t>Клаузурное</w:t>
            </w:r>
            <w:proofErr w:type="spellEnd"/>
            <w:r w:rsidRPr="00361723">
              <w:rPr>
                <w:rFonts w:ascii="Times New Roman" w:hAnsi="Times New Roman"/>
                <w:sz w:val="32"/>
                <w:szCs w:val="32"/>
              </w:rPr>
              <w:t xml:space="preserve"> задание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Тема 1.2</w:t>
            </w:r>
            <w:r w:rsidRPr="00361723">
              <w:rPr>
                <w:rFonts w:ascii="Times New Roman" w:hAnsi="Times New Roman"/>
                <w:sz w:val="32"/>
                <w:szCs w:val="32"/>
              </w:rPr>
              <w:t>. «русские художники нач.  ХХ века</w:t>
            </w:r>
          </w:p>
        </w:tc>
      </w:tr>
      <w:tr w:rsidR="00842BD1" w:rsidRPr="00361723" w:rsidTr="004C539E">
        <w:trPr>
          <w:cantSplit/>
          <w:trHeight w:val="5944"/>
        </w:trPr>
        <w:tc>
          <w:tcPr>
            <w:tcW w:w="1418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                                                                       Всего</w:t>
            </w:r>
          </w:p>
        </w:tc>
        <w:tc>
          <w:tcPr>
            <w:tcW w:w="992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Сделать письменное описание  по основной схеме  анализа работ </w:t>
            </w:r>
          </w:p>
        </w:tc>
        <w:tc>
          <w:tcPr>
            <w:tcW w:w="709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>Закрепление материала работа в библиотеке</w:t>
            </w:r>
          </w:p>
        </w:tc>
        <w:tc>
          <w:tcPr>
            <w:tcW w:w="709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>Анализ работ художник Пименов, Салахов</w:t>
            </w:r>
            <w:proofErr w:type="gramStart"/>
            <w:r w:rsidRPr="0036172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361723">
              <w:rPr>
                <w:rFonts w:ascii="Times New Roman" w:hAnsi="Times New Roman"/>
                <w:sz w:val="24"/>
                <w:szCs w:val="24"/>
              </w:rPr>
              <w:t>Никич</w:t>
            </w:r>
            <w:proofErr w:type="spellEnd"/>
          </w:p>
        </w:tc>
        <w:tc>
          <w:tcPr>
            <w:tcW w:w="850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>Выполнить декоративную схему  по разбору произведени</w:t>
            </w:r>
            <w:proofErr w:type="gramStart"/>
            <w:r w:rsidRPr="00361723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361723">
              <w:rPr>
                <w:rFonts w:ascii="Times New Roman" w:hAnsi="Times New Roman"/>
                <w:sz w:val="24"/>
                <w:szCs w:val="24"/>
              </w:rPr>
              <w:t>организация плоскости)</w:t>
            </w:r>
          </w:p>
        </w:tc>
        <w:tc>
          <w:tcPr>
            <w:tcW w:w="851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61723">
              <w:rPr>
                <w:rFonts w:ascii="Times New Roman" w:hAnsi="Times New Roman"/>
                <w:sz w:val="28"/>
                <w:szCs w:val="28"/>
              </w:rPr>
              <w:t>Закрепление материала в библиотеке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 xml:space="preserve"> Анализ работ </w:t>
            </w:r>
            <w:proofErr w:type="spellStart"/>
            <w:r w:rsidRPr="00361723">
              <w:rPr>
                <w:rFonts w:ascii="Times New Roman" w:hAnsi="Times New Roman"/>
                <w:sz w:val="28"/>
                <w:szCs w:val="28"/>
              </w:rPr>
              <w:t>Снайдерса</w:t>
            </w:r>
            <w:proofErr w:type="spellEnd"/>
            <w:r w:rsidRPr="00361723">
              <w:rPr>
                <w:rFonts w:ascii="Times New Roman" w:hAnsi="Times New Roman"/>
                <w:sz w:val="28"/>
                <w:szCs w:val="28"/>
              </w:rPr>
              <w:t xml:space="preserve">  и других мастеров  голландского натюрморта </w:t>
            </w:r>
          </w:p>
        </w:tc>
        <w:tc>
          <w:tcPr>
            <w:tcW w:w="993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>Закрепление материала</w:t>
            </w:r>
            <w:proofErr w:type="gramStart"/>
            <w:r w:rsidRPr="00361723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361723">
              <w:rPr>
                <w:rFonts w:ascii="Times New Roman" w:hAnsi="Times New Roman"/>
                <w:sz w:val="28"/>
                <w:szCs w:val="28"/>
              </w:rPr>
              <w:t>Работа в библиотеке с заданным материалом.</w:t>
            </w:r>
          </w:p>
        </w:tc>
        <w:tc>
          <w:tcPr>
            <w:tcW w:w="1275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 xml:space="preserve"> Разработать композиционную схему  заданного произведения  на формате ((пятном</w:t>
            </w:r>
            <w:proofErr w:type="gramStart"/>
            <w:r w:rsidRPr="00361723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361723">
              <w:rPr>
                <w:rFonts w:ascii="Times New Roman" w:hAnsi="Times New Roman"/>
                <w:sz w:val="28"/>
                <w:szCs w:val="28"/>
              </w:rPr>
              <w:t>тоном</w:t>
            </w:r>
            <w:r w:rsidRPr="00361723">
              <w:rPr>
                <w:rFonts w:ascii="Times New Roman" w:hAnsi="Times New Roman"/>
                <w:sz w:val="32"/>
                <w:szCs w:val="32"/>
              </w:rPr>
              <w:t>)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 xml:space="preserve">Анализ работ Куприна, Машкова, </w:t>
            </w:r>
            <w:proofErr w:type="spellStart"/>
            <w:r w:rsidRPr="00361723">
              <w:rPr>
                <w:rFonts w:ascii="Times New Roman" w:hAnsi="Times New Roman"/>
                <w:sz w:val="28"/>
                <w:szCs w:val="28"/>
              </w:rPr>
              <w:t>Кончаловского</w:t>
            </w:r>
            <w:proofErr w:type="spellEnd"/>
            <w:r w:rsidRPr="00361723">
              <w:rPr>
                <w:rFonts w:ascii="Times New Roman" w:hAnsi="Times New Roman"/>
                <w:sz w:val="28"/>
                <w:szCs w:val="28"/>
              </w:rPr>
              <w:t>, Фалька</w:t>
            </w:r>
          </w:p>
        </w:tc>
      </w:tr>
      <w:tr w:rsidR="00842BD1" w:rsidRPr="00361723" w:rsidTr="00383757">
        <w:trPr>
          <w:cantSplit/>
          <w:trHeight w:val="549"/>
        </w:trPr>
        <w:tc>
          <w:tcPr>
            <w:tcW w:w="1418" w:type="dxa"/>
            <w:textDirection w:val="tbRl"/>
          </w:tcPr>
          <w:p w:rsidR="00842BD1" w:rsidRPr="00361723" w:rsidRDefault="00DD7D28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18</w:t>
            </w:r>
          </w:p>
        </w:tc>
        <w:tc>
          <w:tcPr>
            <w:tcW w:w="992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textDirection w:val="tbRl"/>
          </w:tcPr>
          <w:p w:rsidR="00842BD1" w:rsidRPr="00361723" w:rsidRDefault="00DD7D28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</w:tr>
      <w:tr w:rsidR="00842BD1" w:rsidRPr="00361723" w:rsidTr="004C539E">
        <w:trPr>
          <w:cantSplit/>
          <w:trHeight w:val="545"/>
        </w:trPr>
        <w:tc>
          <w:tcPr>
            <w:tcW w:w="1418" w:type="dxa"/>
            <w:textDirection w:val="tbRl"/>
          </w:tcPr>
          <w:p w:rsidR="00842BD1" w:rsidRPr="00361723" w:rsidRDefault="00DD7D28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992" w:type="dxa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</w:tr>
      <w:tr w:rsidR="00842BD1" w:rsidRPr="00361723" w:rsidTr="004C539E">
        <w:trPr>
          <w:cantSplit/>
          <w:trHeight w:val="597"/>
        </w:trPr>
        <w:tc>
          <w:tcPr>
            <w:tcW w:w="1418" w:type="dxa"/>
            <w:textDirection w:val="tbRl"/>
          </w:tcPr>
          <w:p w:rsidR="00842BD1" w:rsidRPr="00361723" w:rsidRDefault="00DD7D28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27</w:t>
            </w:r>
          </w:p>
        </w:tc>
        <w:tc>
          <w:tcPr>
            <w:tcW w:w="992" w:type="dxa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textDirection w:val="tbRl"/>
          </w:tcPr>
          <w:p w:rsidR="00842BD1" w:rsidRPr="00361723" w:rsidRDefault="00DD7D28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842BD1" w:rsidRPr="00361723" w:rsidRDefault="00842BD1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</w:tr>
      <w:tr w:rsidR="00842BD1" w:rsidRPr="00361723" w:rsidTr="00906F38">
        <w:trPr>
          <w:trHeight w:val="351"/>
        </w:trPr>
        <w:tc>
          <w:tcPr>
            <w:tcW w:w="1418" w:type="dxa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93" w:type="dxa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2BD1" w:rsidRPr="00361723" w:rsidRDefault="00842BD1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4C539E" w:rsidRDefault="004C539E" w:rsidP="00B553E6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B553E6" w:rsidRDefault="00B553E6" w:rsidP="00B553E6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B553E6" w:rsidRPr="00361723" w:rsidRDefault="00B553E6" w:rsidP="00B553E6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tbl>
      <w:tblPr>
        <w:tblW w:w="99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1"/>
        <w:gridCol w:w="709"/>
        <w:gridCol w:w="850"/>
        <w:gridCol w:w="1139"/>
        <w:gridCol w:w="987"/>
        <w:gridCol w:w="1276"/>
        <w:gridCol w:w="992"/>
        <w:gridCol w:w="986"/>
        <w:gridCol w:w="869"/>
      </w:tblGrid>
      <w:tr w:rsidR="007D0DA9" w:rsidRPr="00361723" w:rsidTr="00906F38">
        <w:trPr>
          <w:cantSplit/>
          <w:trHeight w:val="851"/>
        </w:trPr>
        <w:tc>
          <w:tcPr>
            <w:tcW w:w="1276" w:type="dxa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1" w:type="dxa"/>
            <w:textDirection w:val="tbRl"/>
          </w:tcPr>
          <w:p w:rsidR="004C539E" w:rsidRPr="00361723" w:rsidRDefault="00AF6E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22</w:t>
            </w:r>
          </w:p>
        </w:tc>
        <w:tc>
          <w:tcPr>
            <w:tcW w:w="709" w:type="dxa"/>
            <w:textDirection w:val="tbRl"/>
          </w:tcPr>
          <w:p w:rsidR="004C539E" w:rsidRPr="00361723" w:rsidRDefault="00AF6E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21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.</w:t>
            </w:r>
            <w:r w:rsidR="007D0DA9" w:rsidRPr="00361723">
              <w:rPr>
                <w:rFonts w:ascii="Times New Roman" w:hAnsi="Times New Roman"/>
                <w:sz w:val="32"/>
                <w:szCs w:val="32"/>
              </w:rPr>
              <w:t>20.</w:t>
            </w:r>
          </w:p>
        </w:tc>
        <w:tc>
          <w:tcPr>
            <w:tcW w:w="1139" w:type="dxa"/>
            <w:shd w:val="clear" w:color="auto" w:fill="auto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.</w:t>
            </w:r>
            <w:r w:rsidR="007D0DA9" w:rsidRPr="00361723">
              <w:rPr>
                <w:rFonts w:ascii="Times New Roman" w:hAnsi="Times New Roman"/>
                <w:sz w:val="32"/>
                <w:szCs w:val="32"/>
              </w:rPr>
              <w:t>19.</w:t>
            </w:r>
          </w:p>
        </w:tc>
        <w:tc>
          <w:tcPr>
            <w:tcW w:w="987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18.</w:t>
            </w:r>
          </w:p>
        </w:tc>
        <w:tc>
          <w:tcPr>
            <w:tcW w:w="1276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17.</w:t>
            </w:r>
          </w:p>
        </w:tc>
        <w:tc>
          <w:tcPr>
            <w:tcW w:w="992" w:type="dxa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16.</w:t>
            </w:r>
          </w:p>
        </w:tc>
        <w:tc>
          <w:tcPr>
            <w:tcW w:w="986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15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14</w:t>
            </w:r>
          </w:p>
        </w:tc>
      </w:tr>
      <w:tr w:rsidR="007D0DA9" w:rsidRPr="00361723" w:rsidTr="00AF6E32">
        <w:trPr>
          <w:cantSplit/>
          <w:trHeight w:val="3940"/>
        </w:trPr>
        <w:tc>
          <w:tcPr>
            <w:tcW w:w="1276" w:type="dxa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tbRl"/>
          </w:tcPr>
          <w:p w:rsidR="004C539E" w:rsidRPr="00361723" w:rsidRDefault="00AF6E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61723">
              <w:rPr>
                <w:rFonts w:ascii="Times New Roman" w:hAnsi="Times New Roman"/>
                <w:sz w:val="28"/>
                <w:szCs w:val="28"/>
              </w:rPr>
              <w:t>Клаузурное</w:t>
            </w:r>
            <w:proofErr w:type="spellEnd"/>
            <w:r w:rsidRPr="00361723">
              <w:rPr>
                <w:rFonts w:ascii="Times New Roman" w:hAnsi="Times New Roman"/>
                <w:sz w:val="28"/>
                <w:szCs w:val="28"/>
              </w:rPr>
              <w:t xml:space="preserve"> задание</w:t>
            </w:r>
          </w:p>
        </w:tc>
        <w:tc>
          <w:tcPr>
            <w:tcW w:w="709" w:type="dxa"/>
            <w:textDirection w:val="tbRl"/>
          </w:tcPr>
          <w:p w:rsidR="004C539E" w:rsidRPr="00361723" w:rsidRDefault="00AF6E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Тема 2.3</w:t>
            </w:r>
            <w:r w:rsidRPr="00361723">
              <w:rPr>
                <w:rFonts w:ascii="Times New Roman" w:hAnsi="Times New Roman"/>
                <w:sz w:val="28"/>
                <w:szCs w:val="28"/>
              </w:rPr>
              <w:t xml:space="preserve">. Крымские художники пейзажисты </w:t>
            </w:r>
          </w:p>
        </w:tc>
        <w:tc>
          <w:tcPr>
            <w:tcW w:w="1139" w:type="dxa"/>
            <w:shd w:val="clear" w:color="auto" w:fill="auto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0DA9"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0DA9" w:rsidRPr="00361723">
              <w:rPr>
                <w:rFonts w:ascii="Times New Roman" w:hAnsi="Times New Roman"/>
                <w:sz w:val="24"/>
                <w:szCs w:val="24"/>
              </w:rPr>
              <w:t>Клаузурное</w:t>
            </w:r>
            <w:proofErr w:type="spellEnd"/>
            <w:r w:rsidR="007D0DA9" w:rsidRPr="00361723">
              <w:rPr>
                <w:rFonts w:ascii="Times New Roman" w:hAnsi="Times New Roman"/>
                <w:sz w:val="24"/>
                <w:szCs w:val="24"/>
              </w:rPr>
              <w:t xml:space="preserve"> задание </w:t>
            </w:r>
          </w:p>
        </w:tc>
        <w:tc>
          <w:tcPr>
            <w:tcW w:w="987" w:type="dxa"/>
            <w:shd w:val="clear" w:color="auto" w:fill="auto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7D0DA9" w:rsidRPr="00361723">
              <w:rPr>
                <w:rFonts w:ascii="Times New Roman" w:hAnsi="Times New Roman"/>
                <w:sz w:val="32"/>
                <w:szCs w:val="32"/>
              </w:rPr>
              <w:t>Самостоятельная работа</w:t>
            </w:r>
          </w:p>
        </w:tc>
        <w:tc>
          <w:tcPr>
            <w:tcW w:w="1276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 xml:space="preserve"> Тема 2.2</w:t>
            </w: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«Советский период»</w:t>
            </w:r>
          </w:p>
        </w:tc>
        <w:tc>
          <w:tcPr>
            <w:tcW w:w="992" w:type="dxa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Самостоятельная работа </w:t>
            </w:r>
          </w:p>
        </w:tc>
        <w:tc>
          <w:tcPr>
            <w:tcW w:w="986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Тема 2.1</w:t>
            </w:r>
            <w:r w:rsidRPr="00361723">
              <w:rPr>
                <w:rFonts w:ascii="Times New Roman" w:hAnsi="Times New Roman"/>
                <w:sz w:val="32"/>
                <w:szCs w:val="32"/>
              </w:rPr>
              <w:t>. Русская пейзажная школа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b/>
                <w:sz w:val="36"/>
                <w:szCs w:val="36"/>
                <w:u w:val="single"/>
              </w:rPr>
              <w:t xml:space="preserve"> Раздел </w:t>
            </w:r>
            <w:r w:rsidRPr="00361723">
              <w:rPr>
                <w:rFonts w:ascii="Times New Roman" w:hAnsi="Times New Roman"/>
                <w:b/>
                <w:sz w:val="36"/>
                <w:szCs w:val="36"/>
                <w:u w:val="single"/>
                <w:lang w:val="en-US"/>
              </w:rPr>
              <w:t>III</w:t>
            </w: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 жанр «пейзаж»</w:t>
            </w:r>
          </w:p>
        </w:tc>
      </w:tr>
      <w:tr w:rsidR="007D0DA9" w:rsidRPr="00361723" w:rsidTr="00AF6E32">
        <w:trPr>
          <w:cantSplit/>
          <w:trHeight w:val="6162"/>
        </w:trPr>
        <w:tc>
          <w:tcPr>
            <w:tcW w:w="1276" w:type="dxa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                                                                     </w:t>
            </w:r>
            <w:r w:rsidR="00AF6E32" w:rsidRPr="00361723">
              <w:rPr>
                <w:rFonts w:ascii="Times New Roman" w:hAnsi="Times New Roman"/>
                <w:sz w:val="32"/>
                <w:szCs w:val="32"/>
              </w:rPr>
              <w:t>Всего</w:t>
            </w:r>
            <w:r w:rsidR="00AF6E32" w:rsidRPr="00361723">
              <w:rPr>
                <w:rFonts w:ascii="Times New Roman" w:hAnsi="Times New Roman"/>
                <w:sz w:val="32"/>
                <w:szCs w:val="32"/>
              </w:rPr>
              <w:br/>
              <w:t xml:space="preserve">                                                                  за </w:t>
            </w:r>
            <w:r w:rsidR="00AF6E32" w:rsidRPr="00361723">
              <w:rPr>
                <w:rFonts w:ascii="Times New Roman" w:hAnsi="Times New Roman"/>
                <w:sz w:val="32"/>
                <w:szCs w:val="32"/>
                <w:lang w:val="en-US"/>
              </w:rPr>
              <w:t>I</w:t>
            </w:r>
            <w:r w:rsidR="00AF6E32" w:rsidRPr="00361723">
              <w:rPr>
                <w:rFonts w:ascii="Times New Roman" w:hAnsi="Times New Roman"/>
                <w:sz w:val="32"/>
                <w:szCs w:val="32"/>
              </w:rPr>
              <w:t xml:space="preserve"> пол.</w:t>
            </w: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 </w:t>
            </w:r>
          </w:p>
        </w:tc>
        <w:tc>
          <w:tcPr>
            <w:tcW w:w="851" w:type="dxa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6E32" w:rsidRPr="00361723">
              <w:rPr>
                <w:rFonts w:ascii="Times New Roman" w:hAnsi="Times New Roman"/>
                <w:sz w:val="24"/>
                <w:szCs w:val="24"/>
              </w:rPr>
              <w:t xml:space="preserve">Сделать письменное описание по основной  схеме анализа работ </w:t>
            </w:r>
          </w:p>
        </w:tc>
        <w:tc>
          <w:tcPr>
            <w:tcW w:w="709" w:type="dxa"/>
            <w:textDirection w:val="tbRl"/>
          </w:tcPr>
          <w:p w:rsidR="004C539E" w:rsidRPr="00361723" w:rsidRDefault="00AF6E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>Закрепление материала,</w:t>
            </w:r>
            <w:r w:rsidR="00BE7385"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 xml:space="preserve">анализ и разбор заданных произведений  в библиотеке 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4C539E" w:rsidRPr="00361723" w:rsidRDefault="00AF6E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>Анализ работ художников  Ф</w:t>
            </w:r>
            <w:proofErr w:type="gramStart"/>
            <w:r w:rsidR="00BE7385"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61723">
              <w:rPr>
                <w:rFonts w:ascii="Times New Roman" w:hAnsi="Times New Roman"/>
                <w:sz w:val="24"/>
                <w:szCs w:val="24"/>
              </w:rPr>
              <w:t xml:space="preserve">Захаров, </w:t>
            </w:r>
            <w:proofErr w:type="spellStart"/>
            <w:r w:rsidRPr="00361723">
              <w:rPr>
                <w:rFonts w:ascii="Times New Roman" w:hAnsi="Times New Roman"/>
                <w:sz w:val="24"/>
                <w:szCs w:val="24"/>
              </w:rPr>
              <w:t>Мам</w:t>
            </w:r>
            <w:r w:rsidR="00946EEF" w:rsidRPr="00361723">
              <w:rPr>
                <w:rFonts w:ascii="Times New Roman" w:hAnsi="Times New Roman"/>
                <w:sz w:val="24"/>
                <w:szCs w:val="24"/>
              </w:rPr>
              <w:t>ч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>ич</w:t>
            </w:r>
            <w:proofErr w:type="spellEnd"/>
            <w:r w:rsidRPr="00361723">
              <w:rPr>
                <w:rFonts w:ascii="Times New Roman" w:hAnsi="Times New Roman"/>
                <w:sz w:val="24"/>
                <w:szCs w:val="24"/>
              </w:rPr>
              <w:t>, ,Грачев, В.</w:t>
            </w:r>
            <w:r w:rsidR="00BE7385" w:rsidRPr="00361723">
              <w:rPr>
                <w:rFonts w:ascii="Times New Roman" w:hAnsi="Times New Roman"/>
                <w:sz w:val="24"/>
                <w:szCs w:val="24"/>
              </w:rPr>
              <w:t xml:space="preserve"> Толочко и 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>др.</w:t>
            </w:r>
          </w:p>
        </w:tc>
        <w:tc>
          <w:tcPr>
            <w:tcW w:w="1139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>Выполнить декоративную  (черно-белую</w:t>
            </w:r>
            <w:proofErr w:type="gramStart"/>
            <w:r w:rsidRPr="00361723">
              <w:rPr>
                <w:rFonts w:ascii="Times New Roman" w:hAnsi="Times New Roman"/>
                <w:sz w:val="24"/>
                <w:szCs w:val="24"/>
              </w:rPr>
              <w:t>)с</w:t>
            </w:r>
            <w:proofErr w:type="gramEnd"/>
            <w:r w:rsidRPr="00361723">
              <w:rPr>
                <w:rFonts w:ascii="Times New Roman" w:hAnsi="Times New Roman"/>
                <w:sz w:val="24"/>
                <w:szCs w:val="24"/>
              </w:rPr>
              <w:t>хему по разбору  произведений (показать организацию плоскости) материал – тушь</w:t>
            </w:r>
            <w:r w:rsidR="00BE7385"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>,гуашь,</w:t>
            </w:r>
            <w:r w:rsidR="00BE7385"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>акварель.</w:t>
            </w:r>
          </w:p>
        </w:tc>
        <w:tc>
          <w:tcPr>
            <w:tcW w:w="987" w:type="dxa"/>
            <w:shd w:val="clear" w:color="auto" w:fill="auto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7385" w:rsidRPr="00361723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7D0DA9" w:rsidRPr="00361723">
              <w:rPr>
                <w:rFonts w:ascii="Times New Roman" w:hAnsi="Times New Roman"/>
                <w:sz w:val="24"/>
                <w:szCs w:val="24"/>
              </w:rPr>
              <w:t xml:space="preserve">  материала</w:t>
            </w:r>
            <w:proofErr w:type="gramStart"/>
            <w:r w:rsidR="007D0DA9" w:rsidRPr="0036172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7D0DA9" w:rsidRPr="00361723">
              <w:rPr>
                <w:rFonts w:ascii="Times New Roman" w:hAnsi="Times New Roman"/>
                <w:sz w:val="24"/>
                <w:szCs w:val="24"/>
              </w:rPr>
              <w:t xml:space="preserve"> разбор и анализ работ художников </w:t>
            </w:r>
          </w:p>
        </w:tc>
        <w:tc>
          <w:tcPr>
            <w:tcW w:w="1276" w:type="dxa"/>
            <w:shd w:val="clear" w:color="auto" w:fill="auto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0DA9" w:rsidRPr="00361723">
              <w:rPr>
                <w:rFonts w:ascii="Times New Roman" w:hAnsi="Times New Roman"/>
                <w:sz w:val="28"/>
                <w:szCs w:val="28"/>
              </w:rPr>
              <w:t xml:space="preserve"> Анализ работ  художников  К</w:t>
            </w:r>
            <w:r w:rsidR="00BE7385" w:rsidRPr="00361723">
              <w:rPr>
                <w:rFonts w:ascii="Times New Roman" w:hAnsi="Times New Roman"/>
                <w:sz w:val="28"/>
                <w:szCs w:val="28"/>
              </w:rPr>
              <w:t>у</w:t>
            </w:r>
            <w:r w:rsidR="007D0DA9" w:rsidRPr="00361723">
              <w:rPr>
                <w:rFonts w:ascii="Times New Roman" w:hAnsi="Times New Roman"/>
                <w:sz w:val="28"/>
                <w:szCs w:val="28"/>
              </w:rPr>
              <w:t>прин</w:t>
            </w:r>
            <w:proofErr w:type="gramStart"/>
            <w:r w:rsidR="007D0DA9" w:rsidRPr="00361723">
              <w:rPr>
                <w:rFonts w:ascii="Times New Roman" w:hAnsi="Times New Roman"/>
                <w:sz w:val="28"/>
                <w:szCs w:val="28"/>
              </w:rPr>
              <w:t xml:space="preserve">  ,</w:t>
            </w:r>
            <w:proofErr w:type="spellStart"/>
            <w:proofErr w:type="gramEnd"/>
            <w:r w:rsidR="007D0DA9" w:rsidRPr="00361723">
              <w:rPr>
                <w:rFonts w:ascii="Times New Roman" w:hAnsi="Times New Roman"/>
                <w:sz w:val="28"/>
                <w:szCs w:val="28"/>
              </w:rPr>
              <w:t>Нисский</w:t>
            </w:r>
            <w:proofErr w:type="spellEnd"/>
            <w:r w:rsidR="007D0DA9" w:rsidRPr="00361723">
              <w:rPr>
                <w:rFonts w:ascii="Times New Roman" w:hAnsi="Times New Roman"/>
                <w:sz w:val="28"/>
                <w:szCs w:val="28"/>
              </w:rPr>
              <w:t>,  Рылов  и др.</w:t>
            </w:r>
          </w:p>
        </w:tc>
        <w:tc>
          <w:tcPr>
            <w:tcW w:w="992" w:type="dxa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>.</w:t>
            </w:r>
            <w:r w:rsidR="007D0DA9" w:rsidRPr="00361723">
              <w:rPr>
                <w:rFonts w:ascii="Times New Roman" w:hAnsi="Times New Roman"/>
                <w:sz w:val="28"/>
                <w:szCs w:val="28"/>
              </w:rPr>
              <w:t>закрепление материала</w:t>
            </w:r>
            <w:proofErr w:type="gramStart"/>
            <w:r w:rsidR="007D0DA9" w:rsidRPr="00361723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="007D0DA9" w:rsidRPr="00361723">
              <w:rPr>
                <w:rFonts w:ascii="Times New Roman" w:hAnsi="Times New Roman"/>
                <w:sz w:val="28"/>
                <w:szCs w:val="28"/>
              </w:rPr>
              <w:t xml:space="preserve"> разбор и анализ работ в библиотеке  заданных произведений</w:t>
            </w:r>
          </w:p>
        </w:tc>
        <w:tc>
          <w:tcPr>
            <w:tcW w:w="986" w:type="dxa"/>
            <w:shd w:val="clear" w:color="auto" w:fill="auto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0DA9" w:rsidRPr="00361723">
              <w:rPr>
                <w:rFonts w:ascii="Times New Roman" w:hAnsi="Times New Roman"/>
                <w:sz w:val="28"/>
                <w:szCs w:val="28"/>
              </w:rPr>
              <w:t xml:space="preserve"> Анализ работ    художников – </w:t>
            </w:r>
            <w:proofErr w:type="spellStart"/>
            <w:r w:rsidR="007D0DA9" w:rsidRPr="00361723">
              <w:rPr>
                <w:rFonts w:ascii="Times New Roman" w:hAnsi="Times New Roman"/>
                <w:sz w:val="28"/>
                <w:szCs w:val="28"/>
              </w:rPr>
              <w:t>Саврасова</w:t>
            </w:r>
            <w:proofErr w:type="spellEnd"/>
            <w:proofErr w:type="gramStart"/>
            <w:r w:rsidR="007D0DA9" w:rsidRPr="00361723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="007D0DA9" w:rsidRPr="00361723">
              <w:rPr>
                <w:rFonts w:ascii="Times New Roman" w:hAnsi="Times New Roman"/>
                <w:sz w:val="28"/>
                <w:szCs w:val="28"/>
              </w:rPr>
              <w:t xml:space="preserve">Левитана 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>Анализ произведений художественного жанра пейзаж</w:t>
            </w:r>
          </w:p>
        </w:tc>
      </w:tr>
      <w:tr w:rsidR="007D0DA9" w:rsidRPr="00361723" w:rsidTr="00383757">
        <w:trPr>
          <w:cantSplit/>
          <w:trHeight w:val="537"/>
        </w:trPr>
        <w:tc>
          <w:tcPr>
            <w:tcW w:w="1276" w:type="dxa"/>
            <w:textDirection w:val="tbRl"/>
          </w:tcPr>
          <w:p w:rsidR="004C539E" w:rsidRPr="00361723" w:rsidRDefault="00AF6E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14</w:t>
            </w:r>
            <w:r w:rsidRPr="00361723">
              <w:rPr>
                <w:rFonts w:ascii="Times New Roman" w:hAnsi="Times New Roman"/>
                <w:sz w:val="32"/>
                <w:szCs w:val="32"/>
              </w:rPr>
              <w:br/>
              <w:t>32</w:t>
            </w:r>
          </w:p>
        </w:tc>
        <w:tc>
          <w:tcPr>
            <w:tcW w:w="851" w:type="dxa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1139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987" w:type="dxa"/>
            <w:shd w:val="clear" w:color="auto" w:fill="auto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6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D0DA9" w:rsidRPr="00361723" w:rsidTr="00AF6E32">
        <w:trPr>
          <w:cantSplit/>
          <w:trHeight w:val="603"/>
        </w:trPr>
        <w:tc>
          <w:tcPr>
            <w:tcW w:w="1276" w:type="dxa"/>
            <w:textDirection w:val="tbRl"/>
          </w:tcPr>
          <w:p w:rsidR="004C539E" w:rsidRPr="00361723" w:rsidRDefault="00AF6E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7</w:t>
            </w:r>
            <w:r w:rsidRPr="00361723">
              <w:rPr>
                <w:rFonts w:ascii="Times New Roman" w:hAnsi="Times New Roman"/>
                <w:sz w:val="32"/>
                <w:szCs w:val="32"/>
              </w:rPr>
              <w:br/>
              <w:t>16</w:t>
            </w:r>
          </w:p>
        </w:tc>
        <w:tc>
          <w:tcPr>
            <w:tcW w:w="851" w:type="dxa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1139" w:type="dxa"/>
            <w:shd w:val="clear" w:color="auto" w:fill="auto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auto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D0DA9" w:rsidRPr="00361723" w:rsidTr="00AF6E32">
        <w:trPr>
          <w:cantSplit/>
          <w:trHeight w:val="619"/>
        </w:trPr>
        <w:tc>
          <w:tcPr>
            <w:tcW w:w="1276" w:type="dxa"/>
            <w:textDirection w:val="tbRl"/>
          </w:tcPr>
          <w:p w:rsidR="004C539E" w:rsidRPr="00361723" w:rsidRDefault="00AF6E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21</w:t>
            </w:r>
            <w:r w:rsidRPr="00361723">
              <w:rPr>
                <w:rFonts w:ascii="Times New Roman" w:hAnsi="Times New Roman"/>
                <w:sz w:val="32"/>
                <w:szCs w:val="32"/>
              </w:rPr>
              <w:br/>
              <w:t>48</w:t>
            </w:r>
          </w:p>
        </w:tc>
        <w:tc>
          <w:tcPr>
            <w:tcW w:w="851" w:type="dxa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1139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987" w:type="dxa"/>
            <w:shd w:val="clear" w:color="auto" w:fill="auto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6" w:type="dxa"/>
            <w:shd w:val="clear" w:color="auto" w:fill="auto"/>
            <w:textDirection w:val="tbRl"/>
          </w:tcPr>
          <w:p w:rsidR="004C539E" w:rsidRPr="00361723" w:rsidRDefault="007D0DA9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4C539E" w:rsidRPr="00361723" w:rsidRDefault="004C539E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D0DA9" w:rsidRPr="00361723" w:rsidTr="00AF6E32">
        <w:trPr>
          <w:trHeight w:val="465"/>
        </w:trPr>
        <w:tc>
          <w:tcPr>
            <w:tcW w:w="1276" w:type="dxa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9" w:type="dxa"/>
            <w:shd w:val="clear" w:color="auto" w:fill="auto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87" w:type="dxa"/>
            <w:shd w:val="clear" w:color="auto" w:fill="auto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86" w:type="dxa"/>
            <w:shd w:val="clear" w:color="auto" w:fill="auto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39E" w:rsidRPr="00361723" w:rsidRDefault="004C539E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DF72E2" w:rsidRPr="00361723" w:rsidRDefault="00DF72E2" w:rsidP="00B553E6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tbl>
      <w:tblPr>
        <w:tblW w:w="100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25"/>
        <w:gridCol w:w="1017"/>
        <w:gridCol w:w="1418"/>
        <w:gridCol w:w="850"/>
        <w:gridCol w:w="851"/>
        <w:gridCol w:w="1134"/>
        <w:gridCol w:w="992"/>
        <w:gridCol w:w="709"/>
        <w:gridCol w:w="992"/>
        <w:gridCol w:w="680"/>
      </w:tblGrid>
      <w:tr w:rsidR="00E93032" w:rsidRPr="00361723" w:rsidTr="00E93032">
        <w:trPr>
          <w:cantSplit/>
          <w:trHeight w:val="751"/>
        </w:trPr>
        <w:tc>
          <w:tcPr>
            <w:tcW w:w="568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25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31.</w:t>
            </w:r>
          </w:p>
        </w:tc>
        <w:tc>
          <w:tcPr>
            <w:tcW w:w="1017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30.</w:t>
            </w:r>
          </w:p>
        </w:tc>
        <w:tc>
          <w:tcPr>
            <w:tcW w:w="1418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29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28.</w:t>
            </w:r>
          </w:p>
        </w:tc>
        <w:tc>
          <w:tcPr>
            <w:tcW w:w="851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27.</w:t>
            </w:r>
          </w:p>
        </w:tc>
        <w:tc>
          <w:tcPr>
            <w:tcW w:w="1134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26.</w:t>
            </w:r>
          </w:p>
        </w:tc>
        <w:tc>
          <w:tcPr>
            <w:tcW w:w="992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25.</w:t>
            </w:r>
          </w:p>
        </w:tc>
        <w:tc>
          <w:tcPr>
            <w:tcW w:w="709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24.</w:t>
            </w:r>
          </w:p>
        </w:tc>
        <w:tc>
          <w:tcPr>
            <w:tcW w:w="992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23.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93032" w:rsidRPr="00361723" w:rsidTr="00E93032">
        <w:trPr>
          <w:cantSplit/>
          <w:trHeight w:val="3947"/>
        </w:trPr>
        <w:tc>
          <w:tcPr>
            <w:tcW w:w="568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723">
              <w:rPr>
                <w:rFonts w:ascii="Times New Roman" w:hAnsi="Times New Roman"/>
                <w:sz w:val="24"/>
                <w:szCs w:val="24"/>
              </w:rPr>
              <w:t>Клаузурное</w:t>
            </w:r>
            <w:proofErr w:type="spellEnd"/>
            <w:r w:rsidRPr="00361723">
              <w:rPr>
                <w:rFonts w:ascii="Times New Roman" w:hAnsi="Times New Roman"/>
                <w:sz w:val="24"/>
                <w:szCs w:val="24"/>
              </w:rPr>
              <w:t xml:space="preserve">  задание</w:t>
            </w:r>
          </w:p>
        </w:tc>
        <w:tc>
          <w:tcPr>
            <w:tcW w:w="1017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>Самостоятельна работа</w:t>
            </w:r>
          </w:p>
        </w:tc>
        <w:tc>
          <w:tcPr>
            <w:tcW w:w="1418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Тема 3.2</w:t>
            </w:r>
            <w:r w:rsidRPr="0036172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« Портрет</w:t>
            </w:r>
            <w:r w:rsidRPr="003617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 xml:space="preserve">современника» </w:t>
            </w:r>
            <w:proofErr w:type="spellStart"/>
            <w:r w:rsidRPr="00361723">
              <w:rPr>
                <w:rFonts w:ascii="Times New Roman" w:hAnsi="Times New Roman"/>
                <w:sz w:val="24"/>
                <w:szCs w:val="24"/>
              </w:rPr>
              <w:t>однофигурная</w:t>
            </w:r>
            <w:proofErr w:type="spellEnd"/>
            <w:r w:rsidRPr="00361723">
              <w:rPr>
                <w:rFonts w:ascii="Times New Roman" w:hAnsi="Times New Roman"/>
                <w:sz w:val="24"/>
                <w:szCs w:val="24"/>
              </w:rPr>
              <w:t xml:space="preserve"> композиция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61723">
              <w:rPr>
                <w:rFonts w:ascii="Times New Roman" w:hAnsi="Times New Roman"/>
                <w:sz w:val="24"/>
                <w:szCs w:val="24"/>
              </w:rPr>
              <w:t>Клаузурное</w:t>
            </w:r>
            <w:proofErr w:type="spellEnd"/>
            <w:r w:rsidRPr="00361723">
              <w:rPr>
                <w:rFonts w:ascii="Times New Roman" w:hAnsi="Times New Roman"/>
                <w:sz w:val="24"/>
                <w:szCs w:val="24"/>
              </w:rPr>
              <w:t xml:space="preserve">  задание</w:t>
            </w:r>
          </w:p>
        </w:tc>
        <w:tc>
          <w:tcPr>
            <w:tcW w:w="851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 Самостоятельная работа</w:t>
            </w:r>
          </w:p>
        </w:tc>
        <w:tc>
          <w:tcPr>
            <w:tcW w:w="1134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>«Исторический портрет»</w:t>
            </w:r>
          </w:p>
        </w:tc>
        <w:tc>
          <w:tcPr>
            <w:tcW w:w="992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Тема 3.1.</w:t>
            </w: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 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>«Жанровая одно фигурная картина»</w:t>
            </w:r>
          </w:p>
        </w:tc>
        <w:tc>
          <w:tcPr>
            <w:tcW w:w="709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Вводная беседа</w:t>
            </w:r>
          </w:p>
        </w:tc>
        <w:tc>
          <w:tcPr>
            <w:tcW w:w="992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 xml:space="preserve">Раздел </w:t>
            </w: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  <w:lang w:val="en-US"/>
              </w:rPr>
              <w:t>III</w:t>
            </w:r>
            <w:r w:rsidRPr="003617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>«Жанровая картина»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</w:tc>
      </w:tr>
      <w:tr w:rsidR="00E93032" w:rsidRPr="00361723" w:rsidTr="00E93032">
        <w:trPr>
          <w:cantSplit/>
          <w:trHeight w:val="6173"/>
        </w:trPr>
        <w:tc>
          <w:tcPr>
            <w:tcW w:w="568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                                                                     Всего</w:t>
            </w:r>
          </w:p>
        </w:tc>
        <w:tc>
          <w:tcPr>
            <w:tcW w:w="825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         Письменное описание  работы  с показом  схемы построения (карандаш)                                              </w:t>
            </w:r>
            <w:r w:rsidRPr="0036172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017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Закрепление материала. Разбор и анализ заданных произведений</w:t>
            </w:r>
          </w:p>
        </w:tc>
        <w:tc>
          <w:tcPr>
            <w:tcW w:w="1418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Анализ работ художников </w:t>
            </w:r>
            <w:proofErr w:type="gramStart"/>
            <w:r w:rsidRPr="00361723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361723">
              <w:rPr>
                <w:rFonts w:ascii="Times New Roman" w:hAnsi="Times New Roman"/>
                <w:sz w:val="24"/>
                <w:szCs w:val="24"/>
              </w:rPr>
              <w:t xml:space="preserve">алахов «Портрет </w:t>
            </w:r>
            <w:proofErr w:type="spellStart"/>
            <w:r w:rsidRPr="00361723">
              <w:rPr>
                <w:rFonts w:ascii="Times New Roman" w:hAnsi="Times New Roman"/>
                <w:sz w:val="24"/>
                <w:szCs w:val="24"/>
              </w:rPr>
              <w:t>Кара-Караева</w:t>
            </w:r>
            <w:proofErr w:type="spellEnd"/>
            <w:r w:rsidRPr="00361723">
              <w:rPr>
                <w:rFonts w:ascii="Times New Roman" w:hAnsi="Times New Roman"/>
                <w:sz w:val="24"/>
                <w:szCs w:val="24"/>
              </w:rPr>
              <w:t>» ,</w:t>
            </w:r>
            <w:proofErr w:type="spellStart"/>
            <w:r w:rsidRPr="00361723">
              <w:rPr>
                <w:rFonts w:ascii="Times New Roman" w:hAnsi="Times New Roman"/>
                <w:sz w:val="24"/>
                <w:szCs w:val="24"/>
              </w:rPr>
              <w:t>Лабенок</w:t>
            </w:r>
            <w:proofErr w:type="spellEnd"/>
            <w:r w:rsidRPr="00361723">
              <w:rPr>
                <w:rFonts w:ascii="Times New Roman" w:hAnsi="Times New Roman"/>
                <w:sz w:val="24"/>
                <w:szCs w:val="24"/>
              </w:rPr>
              <w:t xml:space="preserve"> «Мой папа», Нестеров «Мухина» ,</w:t>
            </w:r>
            <w:proofErr w:type="spellStart"/>
            <w:r w:rsidRPr="00361723">
              <w:rPr>
                <w:rFonts w:ascii="Times New Roman" w:hAnsi="Times New Roman"/>
                <w:sz w:val="24"/>
                <w:szCs w:val="24"/>
              </w:rPr>
              <w:t>Коржев</w:t>
            </w:r>
            <w:proofErr w:type="spellEnd"/>
            <w:r w:rsidRPr="00361723">
              <w:rPr>
                <w:rFonts w:ascii="Times New Roman" w:hAnsi="Times New Roman"/>
                <w:sz w:val="24"/>
                <w:szCs w:val="24"/>
              </w:rPr>
              <w:t xml:space="preserve"> часть  триптиха «Коммунисты»,</w:t>
            </w:r>
            <w:r w:rsidR="00BE7385"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>Широков «Писатель Астафьева»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Письменное описание работы – анализ по схеме ( композиционное построение </w:t>
            </w:r>
            <w:proofErr w:type="gramStart"/>
            <w:r w:rsidRPr="00361723">
              <w:rPr>
                <w:rFonts w:ascii="Times New Roman" w:hAnsi="Times New Roman"/>
                <w:sz w:val="24"/>
                <w:szCs w:val="24"/>
              </w:rPr>
              <w:t>)з</w:t>
            </w:r>
            <w:proofErr w:type="gramEnd"/>
            <w:r w:rsidRPr="00361723">
              <w:rPr>
                <w:rFonts w:ascii="Times New Roman" w:hAnsi="Times New Roman"/>
                <w:sz w:val="24"/>
                <w:szCs w:val="24"/>
              </w:rPr>
              <w:t>аданной работы.</w:t>
            </w:r>
          </w:p>
        </w:tc>
        <w:tc>
          <w:tcPr>
            <w:tcW w:w="851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Закрепление материала работа в библиотеке  с заданным материалом </w:t>
            </w:r>
          </w:p>
        </w:tc>
        <w:tc>
          <w:tcPr>
            <w:tcW w:w="1134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Анализ работ </w:t>
            </w:r>
            <w:proofErr w:type="gramStart"/>
            <w:r w:rsidRPr="00361723">
              <w:rPr>
                <w:rFonts w:ascii="Times New Roman" w:hAnsi="Times New Roman"/>
                <w:sz w:val="24"/>
                <w:szCs w:val="24"/>
              </w:rPr>
              <w:t>:Р</w:t>
            </w:r>
            <w:proofErr w:type="gramEnd"/>
            <w:r w:rsidRPr="00361723">
              <w:rPr>
                <w:rFonts w:ascii="Times New Roman" w:hAnsi="Times New Roman"/>
                <w:sz w:val="24"/>
                <w:szCs w:val="24"/>
              </w:rPr>
              <w:t xml:space="preserve">епин « царевна-Софья», В. Серов «портрет </w:t>
            </w:r>
            <w:proofErr w:type="spellStart"/>
            <w:r w:rsidRPr="00361723">
              <w:rPr>
                <w:rFonts w:ascii="Times New Roman" w:hAnsi="Times New Roman"/>
                <w:sz w:val="24"/>
                <w:szCs w:val="24"/>
              </w:rPr>
              <w:t>Ермоловй</w:t>
            </w:r>
            <w:proofErr w:type="spellEnd"/>
            <w:r w:rsidRPr="00361723">
              <w:rPr>
                <w:rFonts w:ascii="Times New Roman" w:hAnsi="Times New Roman"/>
                <w:sz w:val="24"/>
                <w:szCs w:val="24"/>
              </w:rPr>
              <w:t>» ,«портрет Орловой» ,Вермеер «Астроном» , «Девушка с письмом» и др.</w:t>
            </w:r>
          </w:p>
        </w:tc>
        <w:tc>
          <w:tcPr>
            <w:tcW w:w="992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709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>.рассказать о жанровой картине</w:t>
            </w:r>
            <w:proofErr w:type="gramStart"/>
            <w:r w:rsidRPr="00361723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361723">
              <w:rPr>
                <w:rFonts w:ascii="Times New Roman" w:hAnsi="Times New Roman"/>
                <w:sz w:val="28"/>
                <w:szCs w:val="28"/>
              </w:rPr>
              <w:t xml:space="preserve"> ее появлении </w:t>
            </w:r>
          </w:p>
        </w:tc>
        <w:tc>
          <w:tcPr>
            <w:tcW w:w="992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 xml:space="preserve">   Анализ произведений сюжетной картины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36"/>
                <w:szCs w:val="36"/>
                <w:u w:val="single"/>
              </w:rPr>
            </w:pPr>
            <w:r w:rsidRPr="00361723">
              <w:rPr>
                <w:rFonts w:ascii="Times New Roman" w:hAnsi="Times New Roman"/>
                <w:b/>
                <w:sz w:val="36"/>
                <w:szCs w:val="36"/>
                <w:u w:val="single"/>
                <w:lang w:val="en-US"/>
              </w:rPr>
              <w:t>III</w:t>
            </w:r>
            <w:r w:rsidRPr="00361723">
              <w:rPr>
                <w:rFonts w:ascii="Times New Roman" w:hAnsi="Times New Roman"/>
                <w:b/>
                <w:sz w:val="36"/>
                <w:szCs w:val="36"/>
                <w:u w:val="single"/>
              </w:rPr>
              <w:t xml:space="preserve"> курс </w:t>
            </w:r>
            <w:r w:rsidRPr="00361723">
              <w:rPr>
                <w:rFonts w:ascii="Times New Roman" w:hAnsi="Times New Roman"/>
                <w:b/>
                <w:sz w:val="36"/>
                <w:szCs w:val="36"/>
                <w:u w:val="single"/>
                <w:lang w:val="en-US"/>
              </w:rPr>
              <w:t>VI</w:t>
            </w:r>
            <w:r w:rsidRPr="00361723">
              <w:rPr>
                <w:rFonts w:ascii="Times New Roman" w:hAnsi="Times New Roman"/>
                <w:b/>
                <w:sz w:val="36"/>
                <w:szCs w:val="36"/>
                <w:u w:val="single"/>
              </w:rPr>
              <w:t xml:space="preserve"> семестр</w:t>
            </w:r>
          </w:p>
        </w:tc>
      </w:tr>
      <w:tr w:rsidR="00E93032" w:rsidRPr="00361723" w:rsidTr="00E93032">
        <w:trPr>
          <w:cantSplit/>
          <w:trHeight w:val="650"/>
        </w:trPr>
        <w:tc>
          <w:tcPr>
            <w:tcW w:w="568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18</w:t>
            </w:r>
          </w:p>
        </w:tc>
        <w:tc>
          <w:tcPr>
            <w:tcW w:w="825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1017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851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361723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93032" w:rsidRPr="00361723" w:rsidTr="00E93032">
        <w:trPr>
          <w:cantSplit/>
          <w:trHeight w:val="702"/>
        </w:trPr>
        <w:tc>
          <w:tcPr>
            <w:tcW w:w="568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825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017" w:type="dxa"/>
          </w:tcPr>
          <w:p w:rsidR="00E93032" w:rsidRPr="00361723" w:rsidRDefault="00E93032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5</w:t>
            </w:r>
          </w:p>
        </w:tc>
        <w:tc>
          <w:tcPr>
            <w:tcW w:w="992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E93032" w:rsidRPr="00361723" w:rsidRDefault="00E93032" w:rsidP="00B553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93032" w:rsidRPr="00361723" w:rsidTr="00E93032">
        <w:trPr>
          <w:cantSplit/>
          <w:trHeight w:val="556"/>
        </w:trPr>
        <w:tc>
          <w:tcPr>
            <w:tcW w:w="568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27</w:t>
            </w:r>
          </w:p>
        </w:tc>
        <w:tc>
          <w:tcPr>
            <w:tcW w:w="825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  <w:r w:rsidRPr="00361723">
              <w:rPr>
                <w:rFonts w:ascii="Times New Roman" w:hAnsi="Times New Roman"/>
                <w:sz w:val="32"/>
                <w:szCs w:val="32"/>
              </w:rPr>
              <w:br/>
            </w:r>
          </w:p>
        </w:tc>
        <w:tc>
          <w:tcPr>
            <w:tcW w:w="1017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11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851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10</w:t>
            </w:r>
          </w:p>
        </w:tc>
        <w:tc>
          <w:tcPr>
            <w:tcW w:w="992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E93032" w:rsidRPr="00361723" w:rsidRDefault="00E93032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93032" w:rsidRPr="00361723" w:rsidTr="00906F38">
        <w:trPr>
          <w:trHeight w:val="286"/>
        </w:trPr>
        <w:tc>
          <w:tcPr>
            <w:tcW w:w="568" w:type="dxa"/>
          </w:tcPr>
          <w:p w:rsidR="00E93032" w:rsidRPr="00361723" w:rsidRDefault="00E93032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25" w:type="dxa"/>
          </w:tcPr>
          <w:p w:rsidR="00E93032" w:rsidRPr="00361723" w:rsidRDefault="00E93032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017" w:type="dxa"/>
          </w:tcPr>
          <w:p w:rsidR="00E93032" w:rsidRPr="00361723" w:rsidRDefault="00E93032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8" w:type="dxa"/>
          </w:tcPr>
          <w:p w:rsidR="00E93032" w:rsidRPr="00361723" w:rsidRDefault="00E93032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E93032" w:rsidRPr="00361723" w:rsidRDefault="00E93032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E93032" w:rsidRPr="00361723" w:rsidRDefault="00E93032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E93032" w:rsidRPr="00361723" w:rsidRDefault="00E93032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E93032" w:rsidRPr="00361723" w:rsidRDefault="00E93032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E93032" w:rsidRPr="00361723" w:rsidRDefault="00E93032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E93032" w:rsidRPr="00361723" w:rsidRDefault="00E93032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3032" w:rsidRPr="00361723" w:rsidRDefault="00E93032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E93032" w:rsidRPr="00361723" w:rsidRDefault="00E93032" w:rsidP="00B553E6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</w:p>
    <w:tbl>
      <w:tblPr>
        <w:tblW w:w="89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3"/>
        <w:gridCol w:w="677"/>
        <w:gridCol w:w="850"/>
        <w:gridCol w:w="945"/>
        <w:gridCol w:w="1236"/>
        <w:gridCol w:w="883"/>
        <w:gridCol w:w="1236"/>
        <w:gridCol w:w="2285"/>
      </w:tblGrid>
      <w:tr w:rsidR="00E10DA6" w:rsidRPr="00361723" w:rsidTr="004F1D24">
        <w:trPr>
          <w:cantSplit/>
          <w:trHeight w:val="611"/>
        </w:trPr>
        <w:tc>
          <w:tcPr>
            <w:tcW w:w="883" w:type="dxa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677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textDirection w:val="tbRl"/>
          </w:tcPr>
          <w:p w:rsidR="00E10DA6" w:rsidRPr="00361723" w:rsidRDefault="004F1D24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37.</w:t>
            </w:r>
          </w:p>
        </w:tc>
        <w:tc>
          <w:tcPr>
            <w:tcW w:w="945" w:type="dxa"/>
            <w:shd w:val="clear" w:color="auto" w:fill="auto"/>
            <w:textDirection w:val="tbRl"/>
          </w:tcPr>
          <w:p w:rsidR="00E10DA6" w:rsidRPr="00361723" w:rsidRDefault="004F1D24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36.</w:t>
            </w:r>
          </w:p>
        </w:tc>
        <w:tc>
          <w:tcPr>
            <w:tcW w:w="1236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35</w:t>
            </w:r>
          </w:p>
        </w:tc>
        <w:tc>
          <w:tcPr>
            <w:tcW w:w="883" w:type="dxa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34.</w:t>
            </w:r>
          </w:p>
        </w:tc>
        <w:tc>
          <w:tcPr>
            <w:tcW w:w="1236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33</w:t>
            </w: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32</w:t>
            </w:r>
          </w:p>
        </w:tc>
      </w:tr>
      <w:tr w:rsidR="00E10DA6" w:rsidRPr="00361723" w:rsidTr="004F1D24">
        <w:trPr>
          <w:cantSplit/>
          <w:trHeight w:val="3807"/>
        </w:trPr>
        <w:tc>
          <w:tcPr>
            <w:tcW w:w="883" w:type="dxa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F1D24" w:rsidRPr="00361723">
              <w:rPr>
                <w:rFonts w:ascii="Times New Roman" w:hAnsi="Times New Roman"/>
                <w:sz w:val="24"/>
                <w:szCs w:val="24"/>
              </w:rPr>
              <w:t>Клаузурное</w:t>
            </w:r>
            <w:proofErr w:type="spellEnd"/>
            <w:r w:rsidR="004F1D24" w:rsidRPr="0036172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945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4F1D24" w:rsidRPr="00361723">
              <w:rPr>
                <w:rFonts w:ascii="Times New Roman" w:hAnsi="Times New Roman"/>
                <w:sz w:val="32"/>
                <w:szCs w:val="32"/>
              </w:rPr>
              <w:t xml:space="preserve">Самостоятельная работа </w:t>
            </w:r>
          </w:p>
        </w:tc>
        <w:tc>
          <w:tcPr>
            <w:tcW w:w="1236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Тема 3.4</w:t>
            </w:r>
            <w:r w:rsidRPr="00361723">
              <w:rPr>
                <w:rFonts w:ascii="Times New Roman" w:hAnsi="Times New Roman"/>
                <w:sz w:val="32"/>
                <w:szCs w:val="32"/>
              </w:rPr>
              <w:t>. «Бытовой жанр»</w:t>
            </w:r>
          </w:p>
        </w:tc>
        <w:tc>
          <w:tcPr>
            <w:tcW w:w="883" w:type="dxa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spellStart"/>
            <w:r w:rsidRPr="00361723">
              <w:rPr>
                <w:rFonts w:ascii="Times New Roman" w:hAnsi="Times New Roman"/>
                <w:sz w:val="32"/>
                <w:szCs w:val="32"/>
              </w:rPr>
              <w:t>Клаузурное</w:t>
            </w:r>
            <w:proofErr w:type="spellEnd"/>
            <w:r w:rsidRPr="00361723">
              <w:rPr>
                <w:rFonts w:ascii="Times New Roman" w:hAnsi="Times New Roman"/>
                <w:sz w:val="32"/>
                <w:szCs w:val="32"/>
              </w:rPr>
              <w:t xml:space="preserve"> задание</w:t>
            </w:r>
          </w:p>
        </w:tc>
        <w:tc>
          <w:tcPr>
            <w:tcW w:w="1236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Самостоятельная работа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361723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Тема 3.3</w:t>
            </w:r>
            <w:r w:rsidRPr="00361723">
              <w:rPr>
                <w:rFonts w:ascii="Times New Roman" w:hAnsi="Times New Roman"/>
                <w:sz w:val="32"/>
                <w:szCs w:val="32"/>
              </w:rPr>
              <w:t xml:space="preserve">.: «Сюжетная картина «- «Исторический жанр» </w:t>
            </w:r>
          </w:p>
        </w:tc>
      </w:tr>
      <w:tr w:rsidR="00E10DA6" w:rsidRPr="00361723" w:rsidTr="004F1D24">
        <w:trPr>
          <w:cantSplit/>
          <w:trHeight w:val="5955"/>
        </w:trPr>
        <w:tc>
          <w:tcPr>
            <w:tcW w:w="883" w:type="dxa"/>
            <w:textDirection w:val="tbRl"/>
          </w:tcPr>
          <w:p w:rsidR="00E10DA6" w:rsidRPr="00361723" w:rsidRDefault="004F1D24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За год</w:t>
            </w:r>
          </w:p>
        </w:tc>
        <w:tc>
          <w:tcPr>
            <w:tcW w:w="677" w:type="dxa"/>
            <w:shd w:val="clear" w:color="auto" w:fill="auto"/>
            <w:textDirection w:val="tbRl"/>
          </w:tcPr>
          <w:p w:rsidR="00E10DA6" w:rsidRPr="00361723" w:rsidRDefault="004F1D24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Всего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1D24"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7385" w:rsidRPr="00361723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4F1D24" w:rsidRPr="00361723">
              <w:rPr>
                <w:rFonts w:ascii="Times New Roman" w:hAnsi="Times New Roman"/>
                <w:sz w:val="24"/>
                <w:szCs w:val="24"/>
              </w:rPr>
              <w:t xml:space="preserve"> материала</w:t>
            </w:r>
            <w:proofErr w:type="gramStart"/>
            <w:r w:rsidR="004F1D24" w:rsidRPr="0036172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="004F1D24" w:rsidRPr="00361723">
              <w:rPr>
                <w:rFonts w:ascii="Times New Roman" w:hAnsi="Times New Roman"/>
                <w:sz w:val="24"/>
                <w:szCs w:val="24"/>
              </w:rPr>
              <w:t>Работа в библиотеке с заданным материалом</w:t>
            </w:r>
          </w:p>
        </w:tc>
        <w:tc>
          <w:tcPr>
            <w:tcW w:w="1236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 xml:space="preserve">Анализ работы  </w:t>
            </w:r>
            <w:r w:rsidR="00BE7385" w:rsidRPr="00361723">
              <w:rPr>
                <w:rFonts w:ascii="Times New Roman" w:hAnsi="Times New Roman"/>
                <w:sz w:val="24"/>
                <w:szCs w:val="24"/>
              </w:rPr>
              <w:t>художников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61723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361723">
              <w:rPr>
                <w:rFonts w:ascii="Times New Roman" w:hAnsi="Times New Roman"/>
                <w:sz w:val="24"/>
                <w:szCs w:val="24"/>
              </w:rPr>
              <w:t>ластов «</w:t>
            </w:r>
            <w:r w:rsidR="004F1D24" w:rsidRPr="00361723">
              <w:rPr>
                <w:rFonts w:ascii="Times New Roman" w:hAnsi="Times New Roman"/>
                <w:sz w:val="24"/>
                <w:szCs w:val="24"/>
              </w:rPr>
              <w:t xml:space="preserve">Колхозный ток», «Ужин  трактористов», </w:t>
            </w:r>
            <w:r w:rsidR="00BE7385" w:rsidRPr="00361723">
              <w:rPr>
                <w:rFonts w:ascii="Times New Roman" w:hAnsi="Times New Roman"/>
                <w:sz w:val="24"/>
                <w:szCs w:val="24"/>
              </w:rPr>
              <w:t>Салахов</w:t>
            </w:r>
            <w:r w:rsidR="004F1D24" w:rsidRPr="00361723">
              <w:rPr>
                <w:rFonts w:ascii="Times New Roman" w:hAnsi="Times New Roman"/>
                <w:sz w:val="24"/>
                <w:szCs w:val="24"/>
              </w:rPr>
              <w:t xml:space="preserve"> «С</w:t>
            </w:r>
            <w:r w:rsidR="00BE7385" w:rsidRPr="00361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1D24" w:rsidRPr="00361723">
              <w:rPr>
                <w:rFonts w:ascii="Times New Roman" w:hAnsi="Times New Roman"/>
                <w:sz w:val="24"/>
                <w:szCs w:val="24"/>
              </w:rPr>
              <w:t>вахты»</w:t>
            </w:r>
          </w:p>
        </w:tc>
        <w:tc>
          <w:tcPr>
            <w:tcW w:w="883" w:type="dxa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 xml:space="preserve"> Закрепление материала. </w:t>
            </w:r>
            <w:proofErr w:type="gramStart"/>
            <w:r w:rsidRPr="00361723">
              <w:rPr>
                <w:rFonts w:ascii="Times New Roman" w:hAnsi="Times New Roman"/>
                <w:sz w:val="28"/>
                <w:szCs w:val="28"/>
              </w:rPr>
              <w:t>Работа в библиотеке с заданными  материалом</w:t>
            </w:r>
            <w:proofErr w:type="gramEnd"/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>Анализ работ</w:t>
            </w:r>
            <w:r w:rsidR="00BE7385" w:rsidRPr="00361723">
              <w:rPr>
                <w:rFonts w:ascii="Times New Roman" w:hAnsi="Times New Roman"/>
                <w:sz w:val="24"/>
                <w:szCs w:val="24"/>
              </w:rPr>
              <w:t xml:space="preserve">  художников </w:t>
            </w:r>
            <w:proofErr w:type="gramStart"/>
            <w:r w:rsidR="00BE7385" w:rsidRPr="00361723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="00BE7385" w:rsidRPr="00361723">
              <w:rPr>
                <w:rFonts w:ascii="Times New Roman" w:hAnsi="Times New Roman"/>
                <w:sz w:val="24"/>
                <w:szCs w:val="24"/>
              </w:rPr>
              <w:t>уриков «Боярыня Морозова», «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>Покорение Сибири Ермаком» ,Дейнека «Оборона Севастополя» ,Шаталин «Ленин умер», Репин «отказ от исповеди»</w:t>
            </w:r>
            <w:r w:rsidR="00BE7385" w:rsidRPr="0036172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361723">
              <w:rPr>
                <w:rFonts w:ascii="Times New Roman" w:hAnsi="Times New Roman"/>
                <w:sz w:val="24"/>
                <w:szCs w:val="24"/>
              </w:rPr>
              <w:t>Запорожцы» Моисеенко «Песни</w:t>
            </w:r>
            <w:r w:rsidRPr="0036172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10DA6" w:rsidRPr="00361723" w:rsidTr="00383757">
        <w:trPr>
          <w:cantSplit/>
          <w:trHeight w:val="521"/>
        </w:trPr>
        <w:tc>
          <w:tcPr>
            <w:tcW w:w="883" w:type="dxa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68</w:t>
            </w:r>
          </w:p>
        </w:tc>
        <w:tc>
          <w:tcPr>
            <w:tcW w:w="677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18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945" w:type="dxa"/>
            <w:shd w:val="clear" w:color="auto" w:fill="auto"/>
          </w:tcPr>
          <w:p w:rsidR="00E10DA6" w:rsidRPr="00361723" w:rsidRDefault="00E10DA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36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883" w:type="dxa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361723">
              <w:rPr>
                <w:rFonts w:ascii="Times New Roman" w:hAnsi="Times New Roman"/>
              </w:rPr>
              <w:t>2</w:t>
            </w:r>
          </w:p>
        </w:tc>
        <w:tc>
          <w:tcPr>
            <w:tcW w:w="1236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</w:tr>
      <w:tr w:rsidR="00E10DA6" w:rsidRPr="00361723" w:rsidTr="004F1D24">
        <w:trPr>
          <w:cantSplit/>
          <w:trHeight w:val="689"/>
        </w:trPr>
        <w:tc>
          <w:tcPr>
            <w:tcW w:w="883" w:type="dxa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34</w:t>
            </w:r>
          </w:p>
        </w:tc>
        <w:tc>
          <w:tcPr>
            <w:tcW w:w="677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45" w:type="dxa"/>
            <w:shd w:val="clear" w:color="auto" w:fill="auto"/>
          </w:tcPr>
          <w:p w:rsidR="00E10DA6" w:rsidRPr="00361723" w:rsidRDefault="00E10DA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36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5</w:t>
            </w:r>
          </w:p>
        </w:tc>
        <w:tc>
          <w:tcPr>
            <w:tcW w:w="883" w:type="dxa"/>
          </w:tcPr>
          <w:p w:rsidR="00E10DA6" w:rsidRPr="00361723" w:rsidRDefault="00E10DA6" w:rsidP="00B553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6" w:type="dxa"/>
            <w:shd w:val="clear" w:color="auto" w:fill="auto"/>
          </w:tcPr>
          <w:p w:rsidR="00E10DA6" w:rsidRPr="00361723" w:rsidRDefault="00E10DA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</w:tr>
      <w:tr w:rsidR="00E10DA6" w:rsidRPr="00361723" w:rsidTr="004F1D24">
        <w:trPr>
          <w:cantSplit/>
          <w:trHeight w:val="700"/>
        </w:trPr>
        <w:tc>
          <w:tcPr>
            <w:tcW w:w="883" w:type="dxa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102</w:t>
            </w:r>
          </w:p>
        </w:tc>
        <w:tc>
          <w:tcPr>
            <w:tcW w:w="677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27</w:t>
            </w:r>
          </w:p>
        </w:tc>
        <w:tc>
          <w:tcPr>
            <w:tcW w:w="850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945" w:type="dxa"/>
            <w:shd w:val="clear" w:color="auto" w:fill="auto"/>
          </w:tcPr>
          <w:p w:rsidR="00E10DA6" w:rsidRPr="00361723" w:rsidRDefault="00E10DA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36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12</w:t>
            </w:r>
          </w:p>
        </w:tc>
        <w:tc>
          <w:tcPr>
            <w:tcW w:w="883" w:type="dxa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6" w:type="dxa"/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extDirection w:val="tbRl"/>
          </w:tcPr>
          <w:p w:rsidR="00E10DA6" w:rsidRPr="00361723" w:rsidRDefault="00E10DA6" w:rsidP="00B553E6">
            <w:pPr>
              <w:spacing w:after="0" w:line="240" w:lineRule="auto"/>
              <w:ind w:left="113" w:right="113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>11</w:t>
            </w:r>
          </w:p>
        </w:tc>
      </w:tr>
      <w:tr w:rsidR="00E10DA6" w:rsidRPr="00361723" w:rsidTr="004F1D24">
        <w:trPr>
          <w:trHeight w:val="450"/>
        </w:trPr>
        <w:tc>
          <w:tcPr>
            <w:tcW w:w="883" w:type="dxa"/>
          </w:tcPr>
          <w:p w:rsidR="00E10DA6" w:rsidRPr="00361723" w:rsidRDefault="00E10DA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677" w:type="dxa"/>
            <w:shd w:val="clear" w:color="auto" w:fill="auto"/>
          </w:tcPr>
          <w:p w:rsidR="00E10DA6" w:rsidRPr="00361723" w:rsidRDefault="00E10DA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E10DA6" w:rsidRPr="00361723" w:rsidRDefault="00E10DA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45" w:type="dxa"/>
            <w:shd w:val="clear" w:color="auto" w:fill="auto"/>
          </w:tcPr>
          <w:p w:rsidR="00E10DA6" w:rsidRPr="00361723" w:rsidRDefault="00E10DA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36" w:type="dxa"/>
            <w:shd w:val="clear" w:color="auto" w:fill="auto"/>
          </w:tcPr>
          <w:p w:rsidR="00E10DA6" w:rsidRPr="00361723" w:rsidRDefault="00E10DA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83" w:type="dxa"/>
          </w:tcPr>
          <w:p w:rsidR="00E10DA6" w:rsidRPr="00361723" w:rsidRDefault="00E10DA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236" w:type="dxa"/>
            <w:shd w:val="clear" w:color="auto" w:fill="auto"/>
          </w:tcPr>
          <w:p w:rsidR="00E10DA6" w:rsidRPr="00361723" w:rsidRDefault="00E10DA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0DA6" w:rsidRPr="00361723" w:rsidRDefault="00E10DA6" w:rsidP="00B553E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F709FD" w:rsidRDefault="00906F38" w:rsidP="00B553E6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</w:p>
    <w:p w:rsidR="00F709FD" w:rsidRDefault="00F709FD" w:rsidP="00B553E6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</w:p>
    <w:p w:rsidR="00637014" w:rsidRDefault="00906F38" w:rsidP="00B553E6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36"/>
          <w:szCs w:val="36"/>
        </w:rPr>
      </w:pPr>
      <w:r w:rsidRPr="00361723">
        <w:rPr>
          <w:rFonts w:ascii="Times New Roman" w:hAnsi="Times New Roman"/>
          <w:sz w:val="32"/>
          <w:szCs w:val="32"/>
        </w:rPr>
        <w:lastRenderedPageBreak/>
        <w:br/>
        <w:t xml:space="preserve">     </w:t>
      </w:r>
      <w:r w:rsidR="00F616D6" w:rsidRPr="00361723">
        <w:rPr>
          <w:rFonts w:ascii="Times New Roman" w:hAnsi="Times New Roman"/>
          <w:sz w:val="32"/>
          <w:szCs w:val="32"/>
        </w:rPr>
        <w:t xml:space="preserve">   </w:t>
      </w:r>
      <w:r w:rsidR="00FD2337" w:rsidRPr="00361723">
        <w:rPr>
          <w:rFonts w:ascii="Times New Roman" w:hAnsi="Times New Roman"/>
          <w:sz w:val="32"/>
          <w:szCs w:val="32"/>
        </w:rPr>
        <w:t xml:space="preserve"> </w:t>
      </w:r>
      <w:r w:rsidR="004D28C4" w:rsidRPr="00361723">
        <w:rPr>
          <w:rFonts w:ascii="Times New Roman" w:hAnsi="Times New Roman"/>
          <w:sz w:val="32"/>
          <w:szCs w:val="32"/>
        </w:rPr>
        <w:t xml:space="preserve">  </w:t>
      </w:r>
      <w:r w:rsidR="004D28C4" w:rsidRPr="00361723">
        <w:rPr>
          <w:rFonts w:ascii="Times New Roman" w:hAnsi="Times New Roman"/>
          <w:b/>
          <w:sz w:val="36"/>
          <w:szCs w:val="36"/>
        </w:rPr>
        <w:t xml:space="preserve">   </w:t>
      </w:r>
    </w:p>
    <w:p w:rsidR="00F709FD" w:rsidRDefault="004D28C4" w:rsidP="00B553E6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36"/>
          <w:szCs w:val="36"/>
          <w:u w:val="single"/>
        </w:rPr>
      </w:pPr>
      <w:r w:rsidRPr="00361723">
        <w:rPr>
          <w:rFonts w:ascii="Times New Roman" w:hAnsi="Times New Roman"/>
          <w:b/>
          <w:sz w:val="36"/>
          <w:szCs w:val="36"/>
        </w:rPr>
        <w:t xml:space="preserve"> </w:t>
      </w:r>
      <w:r w:rsidRPr="00361723">
        <w:rPr>
          <w:rFonts w:ascii="Times New Roman" w:hAnsi="Times New Roman"/>
          <w:b/>
          <w:sz w:val="36"/>
          <w:szCs w:val="36"/>
          <w:u w:val="single"/>
        </w:rPr>
        <w:t>Примерное содержание дисциплины</w:t>
      </w:r>
    </w:p>
    <w:p w:rsidR="00F709FD" w:rsidRDefault="004D28C4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</w:p>
    <w:p w:rsidR="00533B6B" w:rsidRDefault="004D28C4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>Вводная часть – назначение предмета основные цели и задачи.</w:t>
      </w:r>
    </w:p>
    <w:p w:rsidR="00637014" w:rsidRDefault="004D28C4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>В учебном процессе  одной из основных  задач является  анализ произведений  мастеров, как результат развития  творческих способностей у студентов.</w:t>
      </w:r>
    </w:p>
    <w:p w:rsidR="00637014" w:rsidRDefault="004D28C4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>Основными целями  данной дисциплины  является знакомство студентов  со спецификой  художественного языка  произведения искусства  и основными элементами  художественного языка,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художественной формы, практическое овладение навыками  профессионального описания  и формального стилистического анализа произведения изобразительного искусства.</w:t>
      </w:r>
      <w:r w:rsidRPr="00361723">
        <w:rPr>
          <w:rFonts w:ascii="Times New Roman" w:hAnsi="Times New Roman"/>
          <w:sz w:val="32"/>
          <w:szCs w:val="32"/>
        </w:rPr>
        <w:br/>
        <w:t xml:space="preserve">Программа по предмету </w:t>
      </w:r>
      <w:r w:rsidR="00395602" w:rsidRPr="00361723">
        <w:rPr>
          <w:rFonts w:ascii="Times New Roman" w:hAnsi="Times New Roman"/>
          <w:sz w:val="32"/>
          <w:szCs w:val="32"/>
        </w:rPr>
        <w:t>строится параллельно программе  профессионального модуля композиции.</w:t>
      </w:r>
    </w:p>
    <w:p w:rsidR="00637014" w:rsidRDefault="00395602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>Целесообразно выстроить логический ряд для анализа произведений  искусства.</w:t>
      </w:r>
    </w:p>
    <w:p w:rsidR="00637014" w:rsidRDefault="00395602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40"/>
          <w:szCs w:val="40"/>
          <w:u w:val="single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</w:rPr>
        <w:br/>
      </w:r>
      <w:r w:rsidR="00BE7385" w:rsidRPr="00361723">
        <w:rPr>
          <w:rFonts w:ascii="Times New Roman" w:hAnsi="Times New Roman"/>
          <w:b/>
          <w:sz w:val="40"/>
          <w:szCs w:val="40"/>
        </w:rPr>
        <w:t xml:space="preserve">         </w:t>
      </w:r>
      <w:r w:rsidRPr="00361723">
        <w:rPr>
          <w:rFonts w:ascii="Times New Roman" w:hAnsi="Times New Roman"/>
          <w:b/>
          <w:sz w:val="40"/>
          <w:szCs w:val="40"/>
        </w:rPr>
        <w:t xml:space="preserve">        </w:t>
      </w:r>
      <w:r w:rsidRPr="00361723">
        <w:rPr>
          <w:rFonts w:ascii="Times New Roman" w:hAnsi="Times New Roman"/>
          <w:b/>
          <w:sz w:val="40"/>
          <w:szCs w:val="40"/>
          <w:u w:val="single"/>
        </w:rPr>
        <w:t xml:space="preserve">Раздел </w:t>
      </w:r>
      <w:r w:rsidRPr="00361723">
        <w:rPr>
          <w:rFonts w:ascii="Times New Roman" w:hAnsi="Times New Roman"/>
          <w:b/>
          <w:sz w:val="40"/>
          <w:szCs w:val="40"/>
          <w:u w:val="single"/>
          <w:lang w:val="en-US"/>
        </w:rPr>
        <w:t>I</w:t>
      </w:r>
      <w:r w:rsidRPr="00361723">
        <w:rPr>
          <w:rFonts w:ascii="Times New Roman" w:hAnsi="Times New Roman"/>
          <w:b/>
          <w:sz w:val="40"/>
          <w:szCs w:val="40"/>
          <w:u w:val="single"/>
        </w:rPr>
        <w:t xml:space="preserve"> .Жанр «Натюрморт»</w:t>
      </w:r>
    </w:p>
    <w:p w:rsidR="00637014" w:rsidRDefault="00395602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</w:p>
    <w:p w:rsidR="00E65488" w:rsidRDefault="00637014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 xml:space="preserve">На  </w:t>
      </w:r>
      <w:r w:rsidR="00395602" w:rsidRPr="00361723">
        <w:rPr>
          <w:rFonts w:ascii="Times New Roman" w:hAnsi="Times New Roman"/>
          <w:sz w:val="32"/>
          <w:szCs w:val="32"/>
        </w:rPr>
        <w:t xml:space="preserve">1 курсе </w:t>
      </w:r>
      <w:proofErr w:type="gramStart"/>
      <w:r w:rsidR="00395602" w:rsidRPr="00361723">
        <w:rPr>
          <w:rFonts w:ascii="Times New Roman" w:hAnsi="Times New Roman"/>
          <w:sz w:val="32"/>
          <w:szCs w:val="32"/>
        </w:rPr>
        <w:t>изучая  элементы композиции мы  переходили</w:t>
      </w:r>
      <w:proofErr w:type="gramEnd"/>
      <w:r w:rsidR="00395602" w:rsidRPr="00361723">
        <w:rPr>
          <w:rFonts w:ascii="Times New Roman" w:hAnsi="Times New Roman"/>
          <w:sz w:val="32"/>
          <w:szCs w:val="32"/>
        </w:rPr>
        <w:t xml:space="preserve"> к натюрморту (симметрия и асимметрия).</w:t>
      </w:r>
    </w:p>
    <w:p w:rsidR="00637014" w:rsidRDefault="00395602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>Начина</w:t>
      </w:r>
      <w:r w:rsidR="00E65488">
        <w:rPr>
          <w:rFonts w:ascii="Times New Roman" w:hAnsi="Times New Roman"/>
          <w:sz w:val="32"/>
          <w:szCs w:val="32"/>
        </w:rPr>
        <w:t>ем</w:t>
      </w:r>
      <w:r w:rsidRPr="00361723">
        <w:rPr>
          <w:rFonts w:ascii="Times New Roman" w:hAnsi="Times New Roman"/>
          <w:sz w:val="32"/>
          <w:szCs w:val="32"/>
        </w:rPr>
        <w:t xml:space="preserve"> рассматривать работу с организации плоскости.</w:t>
      </w:r>
      <w:r w:rsidR="00E65488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Любая композиция  начинается  с размещения формальных пятен  в формате. Именно они организуют пространство  картинной плоскости.</w:t>
      </w:r>
      <w:r w:rsidR="00637014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Поэтому начина</w:t>
      </w:r>
      <w:r w:rsidR="00E65488">
        <w:rPr>
          <w:rFonts w:ascii="Times New Roman" w:hAnsi="Times New Roman"/>
          <w:sz w:val="32"/>
          <w:szCs w:val="32"/>
        </w:rPr>
        <w:t>я</w:t>
      </w:r>
      <w:r w:rsidRPr="00361723">
        <w:rPr>
          <w:rFonts w:ascii="Times New Roman" w:hAnsi="Times New Roman"/>
          <w:sz w:val="32"/>
          <w:szCs w:val="32"/>
        </w:rPr>
        <w:t xml:space="preserve">  разговор о</w:t>
      </w:r>
      <w:r w:rsidR="00E65488">
        <w:rPr>
          <w:rFonts w:ascii="Times New Roman" w:hAnsi="Times New Roman"/>
          <w:sz w:val="32"/>
          <w:szCs w:val="32"/>
        </w:rPr>
        <w:t>б</w:t>
      </w:r>
      <w:r w:rsidRPr="00361723">
        <w:rPr>
          <w:rFonts w:ascii="Times New Roman" w:hAnsi="Times New Roman"/>
          <w:sz w:val="32"/>
          <w:szCs w:val="32"/>
        </w:rPr>
        <w:t xml:space="preserve"> организации пространства  необходимо вспомнить работы  художников в начале ХХ века «Русский конструктивизм»  или «Супрематизм».</w:t>
      </w:r>
      <w:r w:rsidR="00E65488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 xml:space="preserve">Это течение  появилось в России  в начале ХХ </w:t>
      </w:r>
      <w:proofErr w:type="gramStart"/>
      <w:r w:rsidRPr="00361723">
        <w:rPr>
          <w:rFonts w:ascii="Times New Roman" w:hAnsi="Times New Roman"/>
          <w:sz w:val="32"/>
          <w:szCs w:val="32"/>
        </w:rPr>
        <w:t>в</w:t>
      </w:r>
      <w:proofErr w:type="gramEnd"/>
      <w:r w:rsidRPr="00361723">
        <w:rPr>
          <w:rFonts w:ascii="Times New Roman" w:hAnsi="Times New Roman"/>
          <w:sz w:val="32"/>
          <w:szCs w:val="32"/>
        </w:rPr>
        <w:t xml:space="preserve">. Когда </w:t>
      </w:r>
      <w:proofErr w:type="gramStart"/>
      <w:r w:rsidRPr="00361723">
        <w:rPr>
          <w:rFonts w:ascii="Times New Roman" w:hAnsi="Times New Roman"/>
          <w:sz w:val="32"/>
          <w:szCs w:val="32"/>
        </w:rPr>
        <w:t>во</w:t>
      </w:r>
      <w:proofErr w:type="gramEnd"/>
      <w:r w:rsidRPr="00361723">
        <w:rPr>
          <w:rFonts w:ascii="Times New Roman" w:hAnsi="Times New Roman"/>
          <w:sz w:val="32"/>
          <w:szCs w:val="32"/>
        </w:rPr>
        <w:t xml:space="preserve"> Франции  в конце Х</w:t>
      </w:r>
      <w:r w:rsidRPr="00361723">
        <w:rPr>
          <w:rFonts w:ascii="Times New Roman" w:hAnsi="Times New Roman"/>
          <w:sz w:val="32"/>
          <w:szCs w:val="32"/>
          <w:lang w:val="en-US"/>
        </w:rPr>
        <w:t>I</w:t>
      </w:r>
      <w:r w:rsidRPr="00361723">
        <w:rPr>
          <w:rFonts w:ascii="Times New Roman" w:hAnsi="Times New Roman"/>
          <w:sz w:val="32"/>
          <w:szCs w:val="32"/>
        </w:rPr>
        <w:t xml:space="preserve">Х века появился импрессионизм, постимпрессионизм и </w:t>
      </w:r>
      <w:proofErr w:type="spellStart"/>
      <w:r w:rsidRPr="00361723">
        <w:rPr>
          <w:rFonts w:ascii="Times New Roman" w:hAnsi="Times New Roman"/>
          <w:sz w:val="32"/>
          <w:szCs w:val="32"/>
        </w:rPr>
        <w:t>фовизм</w:t>
      </w:r>
      <w:proofErr w:type="spellEnd"/>
      <w:r w:rsidRPr="00361723">
        <w:rPr>
          <w:rFonts w:ascii="Times New Roman" w:hAnsi="Times New Roman"/>
          <w:sz w:val="32"/>
          <w:szCs w:val="32"/>
        </w:rPr>
        <w:t>.</w:t>
      </w:r>
    </w:p>
    <w:p w:rsidR="00637014" w:rsidRDefault="00395602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lastRenderedPageBreak/>
        <w:t xml:space="preserve">Это ряд художников  Эль Лисицкий </w:t>
      </w:r>
      <w:r w:rsidR="00420A57" w:rsidRPr="00361723">
        <w:rPr>
          <w:rFonts w:ascii="Times New Roman" w:hAnsi="Times New Roman"/>
          <w:sz w:val="32"/>
          <w:szCs w:val="32"/>
        </w:rPr>
        <w:t>– его известные работы  под названием «</w:t>
      </w:r>
      <w:proofErr w:type="spellStart"/>
      <w:r w:rsidR="00420A57" w:rsidRPr="00361723">
        <w:rPr>
          <w:rFonts w:ascii="Times New Roman" w:hAnsi="Times New Roman"/>
          <w:sz w:val="32"/>
          <w:szCs w:val="32"/>
        </w:rPr>
        <w:t>Проуны</w:t>
      </w:r>
      <w:proofErr w:type="spellEnd"/>
      <w:r w:rsidR="00420A57" w:rsidRPr="00361723">
        <w:rPr>
          <w:rFonts w:ascii="Times New Roman" w:hAnsi="Times New Roman"/>
          <w:sz w:val="32"/>
          <w:szCs w:val="32"/>
        </w:rPr>
        <w:t>»</w:t>
      </w:r>
      <w:proofErr w:type="gramStart"/>
      <w:r w:rsidR="00420A57" w:rsidRPr="00361723">
        <w:rPr>
          <w:rFonts w:ascii="Times New Roman" w:hAnsi="Times New Roman"/>
          <w:sz w:val="32"/>
          <w:szCs w:val="32"/>
        </w:rPr>
        <w:t>,Л</w:t>
      </w:r>
      <w:proofErr w:type="gramEnd"/>
      <w:r w:rsidR="00420A57" w:rsidRPr="00361723">
        <w:rPr>
          <w:rFonts w:ascii="Times New Roman" w:hAnsi="Times New Roman"/>
          <w:sz w:val="32"/>
          <w:szCs w:val="32"/>
        </w:rPr>
        <w:t>юбовь Попова –ряд работ «Живописная архитектоника»,</w:t>
      </w:r>
      <w:r w:rsidR="00E65488">
        <w:rPr>
          <w:rFonts w:ascii="Times New Roman" w:hAnsi="Times New Roman"/>
          <w:sz w:val="32"/>
          <w:szCs w:val="32"/>
        </w:rPr>
        <w:t xml:space="preserve"> </w:t>
      </w:r>
      <w:r w:rsidR="00420A57" w:rsidRPr="00361723">
        <w:rPr>
          <w:rFonts w:ascii="Times New Roman" w:hAnsi="Times New Roman"/>
          <w:sz w:val="32"/>
          <w:szCs w:val="32"/>
        </w:rPr>
        <w:t>Александр Родченко – «желтая композиция», абстрактные композиции, Владимир Татлин «Угловой контррельеф»</w:t>
      </w:r>
      <w:r w:rsidR="00637014">
        <w:rPr>
          <w:rFonts w:ascii="Times New Roman" w:hAnsi="Times New Roman"/>
          <w:sz w:val="32"/>
          <w:szCs w:val="32"/>
        </w:rPr>
        <w:t>.</w:t>
      </w:r>
    </w:p>
    <w:p w:rsidR="00637014" w:rsidRDefault="00420A57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>Пространство формата организуется  вышеуказанными художниками –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пятнами,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цветовыми, тональными, организуется композиционный центр,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 xml:space="preserve">выстроен ритмический ряд, цветовой ряд,  выявлено соподчинение форм, контрасты и в тоже время </w:t>
      </w:r>
      <w:proofErr w:type="gramStart"/>
      <w:r w:rsidRPr="00361723">
        <w:rPr>
          <w:rFonts w:ascii="Times New Roman" w:hAnsi="Times New Roman"/>
          <w:sz w:val="32"/>
          <w:szCs w:val="32"/>
        </w:rPr>
        <w:t>–п</w:t>
      </w:r>
      <w:proofErr w:type="gramEnd"/>
      <w:r w:rsidRPr="00361723">
        <w:rPr>
          <w:rFonts w:ascii="Times New Roman" w:hAnsi="Times New Roman"/>
          <w:sz w:val="32"/>
          <w:szCs w:val="32"/>
        </w:rPr>
        <w:t>ластическое единство.</w:t>
      </w:r>
    </w:p>
    <w:p w:rsidR="00637014" w:rsidRDefault="00420A57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>Более подробно ознакомить студе</w:t>
      </w:r>
      <w:r w:rsidR="00104242" w:rsidRPr="00361723">
        <w:rPr>
          <w:rFonts w:ascii="Times New Roman" w:hAnsi="Times New Roman"/>
          <w:sz w:val="32"/>
          <w:szCs w:val="32"/>
        </w:rPr>
        <w:t>нтов   с творчеством художников</w:t>
      </w:r>
      <w:r w:rsidRPr="00361723">
        <w:rPr>
          <w:rFonts w:ascii="Times New Roman" w:hAnsi="Times New Roman"/>
          <w:sz w:val="32"/>
          <w:szCs w:val="32"/>
        </w:rPr>
        <w:t>.</w:t>
      </w:r>
      <w:r w:rsidR="00637014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Здесь необходимо вспомнить  натюрморт Сезанна  с б</w:t>
      </w:r>
      <w:r w:rsidR="00104242" w:rsidRPr="00361723">
        <w:rPr>
          <w:rFonts w:ascii="Times New Roman" w:hAnsi="Times New Roman"/>
          <w:sz w:val="32"/>
          <w:szCs w:val="32"/>
        </w:rPr>
        <w:t>елыми драпировками и фруктами.</w:t>
      </w:r>
    </w:p>
    <w:p w:rsidR="00637014" w:rsidRDefault="00104242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>Д</w:t>
      </w:r>
      <w:r w:rsidR="00420A57" w:rsidRPr="00361723">
        <w:rPr>
          <w:rFonts w:ascii="Times New Roman" w:hAnsi="Times New Roman"/>
          <w:sz w:val="32"/>
          <w:szCs w:val="32"/>
        </w:rPr>
        <w:t>алее целесообразно в этом жанре  рассмотреть работы Куприна,  раннего Машкова,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420A57" w:rsidRPr="00361723">
        <w:rPr>
          <w:rFonts w:ascii="Times New Roman" w:hAnsi="Times New Roman"/>
          <w:sz w:val="32"/>
          <w:szCs w:val="32"/>
        </w:rPr>
        <w:t>Кончаловского</w:t>
      </w:r>
      <w:proofErr w:type="spellEnd"/>
      <w:r w:rsidR="00420A57" w:rsidRPr="00361723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 xml:space="preserve">– сохраняется  компоновка  основными цветовыми </w:t>
      </w:r>
      <w:proofErr w:type="gramStart"/>
      <w:r w:rsidRPr="00361723">
        <w:rPr>
          <w:rFonts w:ascii="Times New Roman" w:hAnsi="Times New Roman"/>
          <w:sz w:val="32"/>
          <w:szCs w:val="32"/>
        </w:rPr>
        <w:t>пятнами</w:t>
      </w:r>
      <w:proofErr w:type="gramEnd"/>
      <w:r w:rsidRPr="00361723">
        <w:rPr>
          <w:rFonts w:ascii="Times New Roman" w:hAnsi="Times New Roman"/>
          <w:sz w:val="32"/>
          <w:szCs w:val="32"/>
        </w:rPr>
        <w:t xml:space="preserve"> но в них появляются узнаваемы предметы,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 xml:space="preserve"> которые тоже решаются достаточно условно. </w:t>
      </w:r>
    </w:p>
    <w:p w:rsidR="00637014" w:rsidRDefault="00104242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>И позже желательно рассмотреть  натюрморты художников  советского периода:</w:t>
      </w:r>
      <w:r w:rsidR="00637014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 xml:space="preserve">Салахова, Пименова, </w:t>
      </w:r>
      <w:proofErr w:type="spellStart"/>
      <w:r w:rsidRPr="00361723">
        <w:rPr>
          <w:rFonts w:ascii="Times New Roman" w:hAnsi="Times New Roman"/>
          <w:sz w:val="32"/>
          <w:szCs w:val="32"/>
        </w:rPr>
        <w:t>Никича</w:t>
      </w:r>
      <w:proofErr w:type="spellEnd"/>
      <w:r w:rsidR="00637014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- в  основе организации плоскости  с вытроенными  ритмичными рядами предметов.</w:t>
      </w:r>
    </w:p>
    <w:p w:rsidR="00637014" w:rsidRDefault="00104242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40"/>
          <w:szCs w:val="40"/>
          <w:u w:val="single"/>
        </w:rPr>
      </w:pPr>
      <w:r w:rsidRPr="00361723">
        <w:rPr>
          <w:rFonts w:ascii="Times New Roman" w:hAnsi="Times New Roman"/>
          <w:sz w:val="32"/>
          <w:szCs w:val="32"/>
        </w:rPr>
        <w:t>Можно  рассмотреть работы голландских мастеров на иллюзорную, достоверную передачу зримого мира</w:t>
      </w:r>
      <w:proofErr w:type="gramStart"/>
      <w:r w:rsidRPr="00361723">
        <w:rPr>
          <w:rFonts w:ascii="Times New Roman" w:hAnsi="Times New Roman"/>
          <w:sz w:val="32"/>
          <w:szCs w:val="32"/>
        </w:rPr>
        <w:t xml:space="preserve"> ,</w:t>
      </w:r>
      <w:proofErr w:type="gramEnd"/>
      <w:r w:rsidRPr="00361723">
        <w:rPr>
          <w:rFonts w:ascii="Times New Roman" w:hAnsi="Times New Roman"/>
          <w:sz w:val="32"/>
          <w:szCs w:val="32"/>
        </w:rPr>
        <w:t xml:space="preserve"> натюрморт выстроен  в формальном  отношении на высоком уровне. </w:t>
      </w:r>
      <w:r w:rsidRPr="00361723">
        <w:rPr>
          <w:rFonts w:ascii="Times New Roman" w:hAnsi="Times New Roman"/>
          <w:sz w:val="32"/>
          <w:szCs w:val="32"/>
        </w:rPr>
        <w:br/>
        <w:t xml:space="preserve"> </w:t>
      </w: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b/>
          <w:sz w:val="40"/>
          <w:szCs w:val="40"/>
        </w:rPr>
        <w:t xml:space="preserve">  </w:t>
      </w:r>
      <w:r w:rsidR="00BE7385" w:rsidRPr="00361723">
        <w:rPr>
          <w:rFonts w:ascii="Times New Roman" w:hAnsi="Times New Roman"/>
          <w:b/>
          <w:sz w:val="40"/>
          <w:szCs w:val="40"/>
        </w:rPr>
        <w:t xml:space="preserve">                         </w:t>
      </w:r>
      <w:r w:rsidRPr="00361723">
        <w:rPr>
          <w:rFonts w:ascii="Times New Roman" w:hAnsi="Times New Roman"/>
          <w:b/>
          <w:sz w:val="40"/>
          <w:szCs w:val="40"/>
        </w:rPr>
        <w:t xml:space="preserve">    </w:t>
      </w:r>
      <w:r w:rsidRPr="00361723">
        <w:rPr>
          <w:rFonts w:ascii="Times New Roman" w:hAnsi="Times New Roman"/>
          <w:b/>
          <w:sz w:val="40"/>
          <w:szCs w:val="40"/>
          <w:u w:val="single"/>
        </w:rPr>
        <w:t xml:space="preserve">Раздел </w:t>
      </w:r>
      <w:r w:rsidRPr="00361723">
        <w:rPr>
          <w:rFonts w:ascii="Times New Roman" w:hAnsi="Times New Roman"/>
          <w:b/>
          <w:sz w:val="40"/>
          <w:szCs w:val="40"/>
          <w:u w:val="single"/>
          <w:lang w:val="en-US"/>
        </w:rPr>
        <w:t>II</w:t>
      </w:r>
      <w:r w:rsidRPr="00361723">
        <w:rPr>
          <w:rFonts w:ascii="Times New Roman" w:hAnsi="Times New Roman"/>
          <w:b/>
          <w:sz w:val="40"/>
          <w:szCs w:val="40"/>
          <w:u w:val="single"/>
        </w:rPr>
        <w:t xml:space="preserve">   «Пейзаж»</w:t>
      </w:r>
    </w:p>
    <w:p w:rsidR="00637014" w:rsidRDefault="00104242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</w:p>
    <w:p w:rsidR="00637014" w:rsidRDefault="00104242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 xml:space="preserve">Пейзаж подчиняется  тем же законам – элементы </w:t>
      </w:r>
      <w:r w:rsidR="00740357" w:rsidRPr="00361723">
        <w:rPr>
          <w:rFonts w:ascii="Times New Roman" w:hAnsi="Times New Roman"/>
          <w:sz w:val="32"/>
          <w:szCs w:val="32"/>
        </w:rPr>
        <w:t>ритма, боле</w:t>
      </w:r>
      <w:r w:rsidRPr="00361723">
        <w:rPr>
          <w:rFonts w:ascii="Times New Roman" w:hAnsi="Times New Roman"/>
          <w:sz w:val="32"/>
          <w:szCs w:val="32"/>
        </w:rPr>
        <w:t xml:space="preserve">е глубокие, пространство </w:t>
      </w:r>
      <w:r w:rsidR="00740357" w:rsidRPr="00361723">
        <w:rPr>
          <w:rFonts w:ascii="Times New Roman" w:hAnsi="Times New Roman"/>
          <w:sz w:val="32"/>
          <w:szCs w:val="32"/>
        </w:rPr>
        <w:t>(сравнивая натюрморт) линейная и воздушная перспектива. жанр пейзаж некоторые считают ошибочно простым,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="00740357" w:rsidRPr="00361723">
        <w:rPr>
          <w:rFonts w:ascii="Times New Roman" w:hAnsi="Times New Roman"/>
          <w:sz w:val="32"/>
          <w:szCs w:val="32"/>
        </w:rPr>
        <w:t>общедоступным</w:t>
      </w:r>
      <w:proofErr w:type="gramStart"/>
      <w:r w:rsidR="00740357" w:rsidRPr="00361723">
        <w:rPr>
          <w:rFonts w:ascii="Times New Roman" w:hAnsi="Times New Roman"/>
          <w:sz w:val="32"/>
          <w:szCs w:val="32"/>
        </w:rPr>
        <w:t xml:space="preserve"> ,</w:t>
      </w:r>
      <w:proofErr w:type="gramEnd"/>
      <w:r w:rsidR="00740357" w:rsidRPr="00361723">
        <w:rPr>
          <w:rFonts w:ascii="Times New Roman" w:hAnsi="Times New Roman"/>
          <w:sz w:val="32"/>
          <w:szCs w:val="32"/>
        </w:rPr>
        <w:t xml:space="preserve"> не требующим от художника высокой квалификации .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="00740357" w:rsidRPr="00361723">
        <w:rPr>
          <w:rFonts w:ascii="Times New Roman" w:hAnsi="Times New Roman"/>
          <w:sz w:val="32"/>
          <w:szCs w:val="32"/>
        </w:rPr>
        <w:t>На самом  деле создание глубокого образа  в пейзажной живописи – дело нелёгкое.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="00740357" w:rsidRPr="00361723">
        <w:rPr>
          <w:rFonts w:ascii="Times New Roman" w:hAnsi="Times New Roman"/>
          <w:sz w:val="32"/>
          <w:szCs w:val="32"/>
        </w:rPr>
        <w:t>Пейзажная живопись  обладает огромной силой эмоционального воздействия</w:t>
      </w:r>
      <w:proofErr w:type="gramStart"/>
      <w:r w:rsidR="00740357" w:rsidRPr="00361723">
        <w:rPr>
          <w:rFonts w:ascii="Times New Roman" w:hAnsi="Times New Roman"/>
          <w:sz w:val="32"/>
          <w:szCs w:val="32"/>
        </w:rPr>
        <w:t xml:space="preserve"> .</w:t>
      </w:r>
      <w:proofErr w:type="gramEnd"/>
    </w:p>
    <w:p w:rsidR="00637014" w:rsidRDefault="00637014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 xml:space="preserve">Интересно </w:t>
      </w:r>
      <w:r w:rsidR="00740357" w:rsidRPr="00361723">
        <w:rPr>
          <w:rFonts w:ascii="Times New Roman" w:hAnsi="Times New Roman"/>
          <w:sz w:val="32"/>
          <w:szCs w:val="32"/>
        </w:rPr>
        <w:t xml:space="preserve">рассмотреть Русскую пейзажную школу прославленных мастеров – </w:t>
      </w:r>
      <w:proofErr w:type="spellStart"/>
      <w:r w:rsidR="00740357" w:rsidRPr="00361723">
        <w:rPr>
          <w:rFonts w:ascii="Times New Roman" w:hAnsi="Times New Roman"/>
          <w:sz w:val="32"/>
          <w:szCs w:val="32"/>
        </w:rPr>
        <w:t>Саврасова</w:t>
      </w:r>
      <w:proofErr w:type="spellEnd"/>
      <w:r w:rsidR="00740357" w:rsidRPr="00361723">
        <w:rPr>
          <w:rFonts w:ascii="Times New Roman" w:hAnsi="Times New Roman"/>
          <w:sz w:val="32"/>
          <w:szCs w:val="32"/>
        </w:rPr>
        <w:t xml:space="preserve"> «Грачи прилетели»</w:t>
      </w:r>
      <w:proofErr w:type="gramStart"/>
      <w:r w:rsidR="00740357" w:rsidRPr="00361723">
        <w:rPr>
          <w:rFonts w:ascii="Times New Roman" w:hAnsi="Times New Roman"/>
          <w:sz w:val="32"/>
          <w:szCs w:val="32"/>
        </w:rPr>
        <w:t xml:space="preserve"> ,</w:t>
      </w:r>
      <w:proofErr w:type="gramEnd"/>
      <w:r w:rsidR="00740357" w:rsidRPr="00361723">
        <w:rPr>
          <w:rFonts w:ascii="Times New Roman" w:hAnsi="Times New Roman"/>
          <w:sz w:val="32"/>
          <w:szCs w:val="32"/>
        </w:rPr>
        <w:t xml:space="preserve">Левитана </w:t>
      </w:r>
      <w:r w:rsidR="00740357" w:rsidRPr="00361723">
        <w:rPr>
          <w:rFonts w:ascii="Times New Roman" w:hAnsi="Times New Roman"/>
          <w:sz w:val="32"/>
          <w:szCs w:val="32"/>
        </w:rPr>
        <w:lastRenderedPageBreak/>
        <w:t>и далее  Куприн «</w:t>
      </w:r>
      <w:proofErr w:type="spellStart"/>
      <w:r w:rsidR="00740357" w:rsidRPr="00361723">
        <w:rPr>
          <w:rFonts w:ascii="Times New Roman" w:hAnsi="Times New Roman"/>
          <w:sz w:val="32"/>
          <w:szCs w:val="32"/>
        </w:rPr>
        <w:t>Беасальская</w:t>
      </w:r>
      <w:proofErr w:type="spellEnd"/>
      <w:r w:rsidR="00740357" w:rsidRPr="00361723">
        <w:rPr>
          <w:rFonts w:ascii="Times New Roman" w:hAnsi="Times New Roman"/>
          <w:sz w:val="32"/>
          <w:szCs w:val="32"/>
        </w:rPr>
        <w:t xml:space="preserve"> долина Крым»,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="00740357" w:rsidRPr="00361723">
        <w:rPr>
          <w:rFonts w:ascii="Times New Roman" w:hAnsi="Times New Roman"/>
          <w:sz w:val="32"/>
          <w:szCs w:val="32"/>
        </w:rPr>
        <w:t>его ранние работы  более формальные –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="00740357" w:rsidRPr="00361723">
        <w:rPr>
          <w:rFonts w:ascii="Times New Roman" w:hAnsi="Times New Roman"/>
          <w:sz w:val="32"/>
          <w:szCs w:val="32"/>
        </w:rPr>
        <w:t>«Ледорезы на Волге» «</w:t>
      </w:r>
      <w:proofErr w:type="spellStart"/>
      <w:r w:rsidR="00740357" w:rsidRPr="00361723">
        <w:rPr>
          <w:rFonts w:ascii="Times New Roman" w:hAnsi="Times New Roman"/>
          <w:sz w:val="32"/>
          <w:szCs w:val="32"/>
        </w:rPr>
        <w:t>Гуадуты</w:t>
      </w:r>
      <w:proofErr w:type="spellEnd"/>
      <w:r w:rsidR="00740357" w:rsidRPr="00361723">
        <w:rPr>
          <w:rFonts w:ascii="Times New Roman" w:hAnsi="Times New Roman"/>
          <w:sz w:val="32"/>
          <w:szCs w:val="32"/>
        </w:rPr>
        <w:t xml:space="preserve"> дома»,  Георгий </w:t>
      </w:r>
      <w:proofErr w:type="spellStart"/>
      <w:r w:rsidR="00740357" w:rsidRPr="00361723">
        <w:rPr>
          <w:rFonts w:ascii="Times New Roman" w:hAnsi="Times New Roman"/>
          <w:sz w:val="32"/>
          <w:szCs w:val="32"/>
        </w:rPr>
        <w:t>Нисский</w:t>
      </w:r>
      <w:proofErr w:type="spellEnd"/>
      <w:r w:rsidR="00740357" w:rsidRPr="00361723">
        <w:rPr>
          <w:rFonts w:ascii="Times New Roman" w:hAnsi="Times New Roman"/>
          <w:sz w:val="32"/>
          <w:szCs w:val="32"/>
        </w:rPr>
        <w:t xml:space="preserve"> – его пейзажи характерны новизной  нового времени.</w:t>
      </w:r>
      <w:r>
        <w:rPr>
          <w:rFonts w:ascii="Times New Roman" w:hAnsi="Times New Roman"/>
          <w:sz w:val="32"/>
          <w:szCs w:val="32"/>
        </w:rPr>
        <w:t xml:space="preserve"> </w:t>
      </w:r>
      <w:r w:rsidR="00740357" w:rsidRPr="00361723">
        <w:rPr>
          <w:rFonts w:ascii="Times New Roman" w:hAnsi="Times New Roman"/>
          <w:sz w:val="32"/>
          <w:szCs w:val="32"/>
        </w:rPr>
        <w:t xml:space="preserve">Несмотря  на временное </w:t>
      </w:r>
      <w:proofErr w:type="gramStart"/>
      <w:r w:rsidR="00740357" w:rsidRPr="00361723">
        <w:rPr>
          <w:rFonts w:ascii="Times New Roman" w:hAnsi="Times New Roman"/>
          <w:sz w:val="32"/>
          <w:szCs w:val="32"/>
        </w:rPr>
        <w:t>различие</w:t>
      </w:r>
      <w:proofErr w:type="gramEnd"/>
      <w:r w:rsidR="00740357" w:rsidRPr="00361723">
        <w:rPr>
          <w:rFonts w:ascii="Times New Roman" w:hAnsi="Times New Roman"/>
          <w:sz w:val="32"/>
          <w:szCs w:val="32"/>
        </w:rPr>
        <w:t xml:space="preserve"> </w:t>
      </w:r>
      <w:r w:rsidR="00946EEF" w:rsidRPr="00361723">
        <w:rPr>
          <w:rFonts w:ascii="Times New Roman" w:hAnsi="Times New Roman"/>
          <w:sz w:val="32"/>
          <w:szCs w:val="32"/>
        </w:rPr>
        <w:t>все эти работы  выстроены по основным  законам композиции. И анализировать их необходимо по тем основным этапам,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="00946EEF" w:rsidRPr="00361723">
        <w:rPr>
          <w:rFonts w:ascii="Times New Roman" w:hAnsi="Times New Roman"/>
          <w:sz w:val="32"/>
          <w:szCs w:val="32"/>
        </w:rPr>
        <w:t>которые мы отличали в жанре «натюрморт».</w:t>
      </w:r>
    </w:p>
    <w:p w:rsidR="00637014" w:rsidRDefault="00946EEF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>Куприн,</w:t>
      </w:r>
      <w:r w:rsidR="00637014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Шишкин,</w:t>
      </w:r>
      <w:r w:rsidR="00637014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Левитан,</w:t>
      </w:r>
      <w:r w:rsidR="00637014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 xml:space="preserve">Рылов, </w:t>
      </w:r>
      <w:proofErr w:type="spellStart"/>
      <w:r w:rsidRPr="00361723">
        <w:rPr>
          <w:rFonts w:ascii="Times New Roman" w:hAnsi="Times New Roman"/>
          <w:sz w:val="32"/>
          <w:szCs w:val="32"/>
        </w:rPr>
        <w:t>Нисский</w:t>
      </w:r>
      <w:proofErr w:type="spellEnd"/>
      <w:r w:rsidRPr="00361723">
        <w:rPr>
          <w:rFonts w:ascii="Times New Roman" w:hAnsi="Times New Roman"/>
          <w:sz w:val="32"/>
          <w:szCs w:val="32"/>
        </w:rPr>
        <w:t>,</w:t>
      </w:r>
      <w:r w:rsidR="00637014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крымские пейзажисты</w:t>
      </w:r>
      <w:r w:rsidR="00637014">
        <w:rPr>
          <w:rFonts w:ascii="Times New Roman" w:hAnsi="Times New Roman"/>
          <w:sz w:val="32"/>
          <w:szCs w:val="32"/>
        </w:rPr>
        <w:t xml:space="preserve"> -</w:t>
      </w:r>
      <w:r w:rsidRPr="00361723">
        <w:rPr>
          <w:rFonts w:ascii="Times New Roman" w:hAnsi="Times New Roman"/>
          <w:sz w:val="32"/>
          <w:szCs w:val="32"/>
        </w:rPr>
        <w:t xml:space="preserve"> Ф. Захаров, Олег Грачёв, </w:t>
      </w:r>
      <w:proofErr w:type="spellStart"/>
      <w:r w:rsidRPr="00361723">
        <w:rPr>
          <w:rFonts w:ascii="Times New Roman" w:hAnsi="Times New Roman"/>
          <w:sz w:val="32"/>
          <w:szCs w:val="32"/>
        </w:rPr>
        <w:t>Мамчич</w:t>
      </w:r>
      <w:proofErr w:type="spellEnd"/>
      <w:r w:rsidRPr="00361723">
        <w:rPr>
          <w:rFonts w:ascii="Times New Roman" w:hAnsi="Times New Roman"/>
          <w:sz w:val="32"/>
          <w:szCs w:val="32"/>
        </w:rPr>
        <w:t>.</w:t>
      </w:r>
      <w:r w:rsidRPr="00361723">
        <w:rPr>
          <w:rFonts w:ascii="Times New Roman" w:hAnsi="Times New Roman"/>
          <w:sz w:val="32"/>
          <w:szCs w:val="32"/>
        </w:rPr>
        <w:br/>
        <w:t>Рассматривая работы этих мастеров  необходимо учитывать законы целостности  и контрастов.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Здесь особенно  ярко проявляются  цветовые и тональные контрасты, выражение ритма, закон целостности, колористическое решение.</w:t>
      </w:r>
    </w:p>
    <w:p w:rsidR="00637014" w:rsidRDefault="00946EEF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40"/>
          <w:szCs w:val="40"/>
          <w:u w:val="single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</w:rPr>
        <w:br/>
      </w:r>
      <w:r w:rsidR="00BE7385" w:rsidRPr="00361723">
        <w:rPr>
          <w:rFonts w:ascii="Times New Roman" w:hAnsi="Times New Roman"/>
          <w:b/>
          <w:sz w:val="40"/>
          <w:szCs w:val="40"/>
        </w:rPr>
        <w:br/>
        <w:t xml:space="preserve">                </w:t>
      </w:r>
      <w:r w:rsidR="00F709FD">
        <w:rPr>
          <w:rFonts w:ascii="Times New Roman" w:hAnsi="Times New Roman"/>
          <w:b/>
          <w:sz w:val="40"/>
          <w:szCs w:val="40"/>
        </w:rPr>
        <w:t xml:space="preserve"> </w:t>
      </w:r>
      <w:r w:rsidRPr="00361723">
        <w:rPr>
          <w:rFonts w:ascii="Times New Roman" w:hAnsi="Times New Roman"/>
          <w:b/>
          <w:sz w:val="40"/>
          <w:szCs w:val="40"/>
        </w:rPr>
        <w:t xml:space="preserve">  </w:t>
      </w:r>
      <w:r w:rsidRPr="00361723">
        <w:rPr>
          <w:rFonts w:ascii="Times New Roman" w:hAnsi="Times New Roman"/>
          <w:b/>
          <w:sz w:val="40"/>
          <w:szCs w:val="40"/>
          <w:u w:val="single"/>
        </w:rPr>
        <w:t>«Жанро</w:t>
      </w:r>
      <w:r w:rsidR="00BE7385" w:rsidRPr="00361723">
        <w:rPr>
          <w:rFonts w:ascii="Times New Roman" w:hAnsi="Times New Roman"/>
          <w:b/>
          <w:sz w:val="40"/>
          <w:szCs w:val="40"/>
          <w:u w:val="single"/>
        </w:rPr>
        <w:t>вые картины»</w:t>
      </w:r>
    </w:p>
    <w:p w:rsidR="00637014" w:rsidRDefault="00F709FD" w:rsidP="00F709FD">
      <w:pPr>
        <w:tabs>
          <w:tab w:val="left" w:pos="5812"/>
        </w:tabs>
        <w:spacing w:after="0" w:line="240" w:lineRule="auto"/>
        <w:jc w:val="both"/>
        <w:rPr>
          <w:rFonts w:ascii="Times New Roman" w:hAnsi="Times New Roman"/>
          <w:b/>
          <w:sz w:val="40"/>
          <w:szCs w:val="40"/>
          <w:u w:val="single"/>
        </w:rPr>
      </w:pPr>
      <w:r>
        <w:rPr>
          <w:rFonts w:ascii="Times New Roman" w:hAnsi="Times New Roman"/>
          <w:b/>
          <w:sz w:val="40"/>
          <w:szCs w:val="40"/>
        </w:rPr>
        <w:t xml:space="preserve">      </w:t>
      </w:r>
      <w:r w:rsidR="00946EEF" w:rsidRPr="00361723">
        <w:rPr>
          <w:rFonts w:ascii="Times New Roman" w:hAnsi="Times New Roman"/>
          <w:b/>
          <w:sz w:val="40"/>
          <w:szCs w:val="40"/>
        </w:rPr>
        <w:t xml:space="preserve"> </w:t>
      </w:r>
      <w:r w:rsidR="00946EEF" w:rsidRPr="00361723">
        <w:rPr>
          <w:rFonts w:ascii="Times New Roman" w:hAnsi="Times New Roman"/>
          <w:b/>
          <w:sz w:val="40"/>
          <w:szCs w:val="40"/>
          <w:u w:val="single"/>
        </w:rPr>
        <w:t>«</w:t>
      </w:r>
      <w:proofErr w:type="spellStart"/>
      <w:r w:rsidR="00946EEF" w:rsidRPr="00361723">
        <w:rPr>
          <w:rFonts w:ascii="Times New Roman" w:hAnsi="Times New Roman"/>
          <w:b/>
          <w:sz w:val="40"/>
          <w:szCs w:val="40"/>
          <w:u w:val="single"/>
        </w:rPr>
        <w:t>Однофигурная</w:t>
      </w:r>
      <w:proofErr w:type="spellEnd"/>
      <w:r w:rsidR="00946EEF" w:rsidRPr="00361723">
        <w:rPr>
          <w:rFonts w:ascii="Times New Roman" w:hAnsi="Times New Roman"/>
          <w:b/>
          <w:sz w:val="40"/>
          <w:szCs w:val="40"/>
          <w:u w:val="single"/>
        </w:rPr>
        <w:t xml:space="preserve"> жанровая картина»</w:t>
      </w:r>
    </w:p>
    <w:p w:rsidR="00637014" w:rsidRDefault="0048175C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</w:p>
    <w:p w:rsidR="00637014" w:rsidRDefault="00946EEF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 xml:space="preserve"> Вермеер «</w:t>
      </w:r>
      <w:r w:rsidR="00F709FD" w:rsidRPr="00361723">
        <w:rPr>
          <w:rFonts w:ascii="Times New Roman" w:hAnsi="Times New Roman"/>
          <w:sz w:val="32"/>
          <w:szCs w:val="32"/>
        </w:rPr>
        <w:t xml:space="preserve">Девушка </w:t>
      </w:r>
      <w:r w:rsidR="0048175C" w:rsidRPr="00361723">
        <w:rPr>
          <w:rFonts w:ascii="Times New Roman" w:hAnsi="Times New Roman"/>
          <w:sz w:val="32"/>
          <w:szCs w:val="32"/>
        </w:rPr>
        <w:t>с письмами»</w:t>
      </w:r>
      <w:r w:rsidR="00637014">
        <w:rPr>
          <w:rFonts w:ascii="Times New Roman" w:hAnsi="Times New Roman"/>
          <w:sz w:val="32"/>
          <w:szCs w:val="32"/>
        </w:rPr>
        <w:t>.</w:t>
      </w:r>
    </w:p>
    <w:p w:rsidR="00637014" w:rsidRDefault="0048175C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proofErr w:type="spellStart"/>
      <w:r w:rsidRPr="00361723">
        <w:rPr>
          <w:rFonts w:ascii="Times New Roman" w:hAnsi="Times New Roman"/>
          <w:sz w:val="32"/>
          <w:szCs w:val="32"/>
        </w:rPr>
        <w:t>Однофигурна</w:t>
      </w:r>
      <w:r w:rsidR="00946EEF" w:rsidRPr="00361723">
        <w:rPr>
          <w:rFonts w:ascii="Times New Roman" w:hAnsi="Times New Roman"/>
          <w:sz w:val="32"/>
          <w:szCs w:val="32"/>
        </w:rPr>
        <w:t>я</w:t>
      </w:r>
      <w:proofErr w:type="spellEnd"/>
      <w:r w:rsidR="00946EEF" w:rsidRPr="00361723">
        <w:rPr>
          <w:rFonts w:ascii="Times New Roman" w:hAnsi="Times New Roman"/>
          <w:sz w:val="32"/>
          <w:szCs w:val="32"/>
        </w:rPr>
        <w:t xml:space="preserve"> жанровая композиция</w:t>
      </w:r>
      <w:r w:rsidRPr="00361723">
        <w:rPr>
          <w:rFonts w:ascii="Times New Roman" w:hAnsi="Times New Roman"/>
          <w:sz w:val="32"/>
          <w:szCs w:val="32"/>
        </w:rPr>
        <w:t xml:space="preserve">  в отличи</w:t>
      </w:r>
      <w:proofErr w:type="gramStart"/>
      <w:r w:rsidRPr="00361723">
        <w:rPr>
          <w:rFonts w:ascii="Times New Roman" w:hAnsi="Times New Roman"/>
          <w:sz w:val="32"/>
          <w:szCs w:val="32"/>
        </w:rPr>
        <w:t>и</w:t>
      </w:r>
      <w:proofErr w:type="gramEnd"/>
      <w:r w:rsidRPr="00361723">
        <w:rPr>
          <w:rFonts w:ascii="Times New Roman" w:hAnsi="Times New Roman"/>
          <w:sz w:val="32"/>
          <w:szCs w:val="32"/>
        </w:rPr>
        <w:t xml:space="preserve"> от портрета  имеет ясно выраженную тенденцию   к раскрытию героя картины  в окружающей обстановке на которую падает существенная  часть сюжетной нагрузки  (пример «Вдовушка»-Федотова, «Неутешно горе»-Крамского, «Трактористы» -Дейнеки  и т.)</w:t>
      </w:r>
    </w:p>
    <w:p w:rsidR="00637014" w:rsidRDefault="0048175C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 xml:space="preserve">К особенностям </w:t>
      </w:r>
      <w:proofErr w:type="spellStart"/>
      <w:r w:rsidRPr="00361723">
        <w:rPr>
          <w:rFonts w:ascii="Times New Roman" w:hAnsi="Times New Roman"/>
          <w:sz w:val="32"/>
          <w:szCs w:val="32"/>
        </w:rPr>
        <w:t>однофигурной</w:t>
      </w:r>
      <w:proofErr w:type="spellEnd"/>
      <w:r w:rsidRPr="00361723">
        <w:rPr>
          <w:rFonts w:ascii="Times New Roman" w:hAnsi="Times New Roman"/>
          <w:sz w:val="32"/>
          <w:szCs w:val="32"/>
        </w:rPr>
        <w:t xml:space="preserve"> композиции относятся и то, что она строится  по принцип</w:t>
      </w:r>
      <w:r w:rsidR="00637014">
        <w:rPr>
          <w:rFonts w:ascii="Times New Roman" w:hAnsi="Times New Roman"/>
          <w:sz w:val="32"/>
          <w:szCs w:val="32"/>
        </w:rPr>
        <w:t>у</w:t>
      </w:r>
      <w:r w:rsidRPr="00361723">
        <w:rPr>
          <w:rFonts w:ascii="Times New Roman" w:hAnsi="Times New Roman"/>
          <w:sz w:val="32"/>
          <w:szCs w:val="32"/>
        </w:rPr>
        <w:t xml:space="preserve"> сжатого очерка, без развернутого сюжета. Главное в ней </w:t>
      </w:r>
      <w:r w:rsidR="00637014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–</w:t>
      </w:r>
      <w:r w:rsidR="00637014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передача внутреннего состояния  героя, как бы  произносящего монолог  перед зрителем.</w:t>
      </w:r>
      <w:r w:rsidR="00637014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Здесь большую роль играет силуэт фигуры,</w:t>
      </w:r>
      <w:r w:rsidR="00637014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движение фигуры</w:t>
      </w:r>
      <w:r w:rsidR="00637014">
        <w:rPr>
          <w:rFonts w:ascii="Times New Roman" w:hAnsi="Times New Roman"/>
          <w:sz w:val="32"/>
          <w:szCs w:val="32"/>
        </w:rPr>
        <w:t>.</w:t>
      </w:r>
    </w:p>
    <w:p w:rsidR="00637014" w:rsidRDefault="0048175C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proofErr w:type="spellStart"/>
      <w:r w:rsidRPr="00361723">
        <w:rPr>
          <w:rFonts w:ascii="Times New Roman" w:hAnsi="Times New Roman"/>
          <w:sz w:val="32"/>
          <w:szCs w:val="32"/>
        </w:rPr>
        <w:t>Однофигурная</w:t>
      </w:r>
      <w:proofErr w:type="spellEnd"/>
      <w:r w:rsidRPr="00361723">
        <w:rPr>
          <w:rFonts w:ascii="Times New Roman" w:hAnsi="Times New Roman"/>
          <w:sz w:val="32"/>
          <w:szCs w:val="32"/>
        </w:rPr>
        <w:t xml:space="preserve"> жанровая композиция </w:t>
      </w:r>
      <w:proofErr w:type="gramStart"/>
      <w:r w:rsidRPr="00361723">
        <w:rPr>
          <w:rFonts w:ascii="Times New Roman" w:hAnsi="Times New Roman"/>
          <w:sz w:val="32"/>
          <w:szCs w:val="32"/>
        </w:rPr>
        <w:t>:В</w:t>
      </w:r>
      <w:proofErr w:type="gramEnd"/>
      <w:r w:rsidRPr="00361723">
        <w:rPr>
          <w:rFonts w:ascii="Times New Roman" w:hAnsi="Times New Roman"/>
          <w:sz w:val="32"/>
          <w:szCs w:val="32"/>
        </w:rPr>
        <w:t xml:space="preserve">ермеер  «Астроном», «молочница», «Девушка с письмами», Салахов «Портрет композитора  </w:t>
      </w:r>
      <w:proofErr w:type="spellStart"/>
      <w:r w:rsidRPr="00361723">
        <w:rPr>
          <w:rFonts w:ascii="Times New Roman" w:hAnsi="Times New Roman"/>
          <w:sz w:val="32"/>
          <w:szCs w:val="32"/>
        </w:rPr>
        <w:t>Каре-Караева</w:t>
      </w:r>
      <w:proofErr w:type="spellEnd"/>
      <w:r w:rsidRPr="00361723">
        <w:rPr>
          <w:rFonts w:ascii="Times New Roman" w:hAnsi="Times New Roman"/>
          <w:sz w:val="32"/>
          <w:szCs w:val="32"/>
        </w:rPr>
        <w:t>»</w:t>
      </w:r>
      <w:r w:rsidR="00D03662" w:rsidRPr="00361723">
        <w:rPr>
          <w:rFonts w:ascii="Times New Roman" w:hAnsi="Times New Roman"/>
          <w:sz w:val="32"/>
          <w:szCs w:val="32"/>
        </w:rPr>
        <w:t xml:space="preserve"> ,</w:t>
      </w:r>
      <w:r w:rsidR="00637014">
        <w:rPr>
          <w:rFonts w:ascii="Times New Roman" w:hAnsi="Times New Roman"/>
          <w:sz w:val="32"/>
          <w:szCs w:val="32"/>
        </w:rPr>
        <w:t xml:space="preserve"> </w:t>
      </w:r>
      <w:r w:rsidR="00D03662" w:rsidRPr="00361723">
        <w:rPr>
          <w:rFonts w:ascii="Times New Roman" w:hAnsi="Times New Roman"/>
          <w:sz w:val="32"/>
          <w:szCs w:val="32"/>
        </w:rPr>
        <w:t>Репин «Царевна Софья»,</w:t>
      </w:r>
      <w:r w:rsidR="00637014">
        <w:rPr>
          <w:rFonts w:ascii="Times New Roman" w:hAnsi="Times New Roman"/>
          <w:sz w:val="32"/>
          <w:szCs w:val="32"/>
        </w:rPr>
        <w:t xml:space="preserve"> </w:t>
      </w:r>
      <w:r w:rsidR="00D03662" w:rsidRPr="00361723">
        <w:rPr>
          <w:rFonts w:ascii="Times New Roman" w:hAnsi="Times New Roman"/>
          <w:sz w:val="32"/>
          <w:szCs w:val="32"/>
        </w:rPr>
        <w:t>Широков «портр</w:t>
      </w:r>
      <w:r w:rsidR="00BE7385" w:rsidRPr="00361723">
        <w:rPr>
          <w:rFonts w:ascii="Times New Roman" w:hAnsi="Times New Roman"/>
          <w:sz w:val="32"/>
          <w:szCs w:val="32"/>
        </w:rPr>
        <w:t>ет гимнастки»</w:t>
      </w:r>
    </w:p>
    <w:p w:rsidR="00F709FD" w:rsidRDefault="00BE7385" w:rsidP="00F709FD">
      <w:pPr>
        <w:tabs>
          <w:tab w:val="left" w:pos="284"/>
          <w:tab w:val="left" w:pos="5812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</w:p>
    <w:p w:rsidR="00F709FD" w:rsidRDefault="00F709FD" w:rsidP="00F709FD">
      <w:pPr>
        <w:tabs>
          <w:tab w:val="left" w:pos="284"/>
          <w:tab w:val="left" w:pos="5812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637014" w:rsidRDefault="00BE7385" w:rsidP="00F709FD">
      <w:pPr>
        <w:tabs>
          <w:tab w:val="left" w:pos="284"/>
          <w:tab w:val="left" w:pos="5812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lastRenderedPageBreak/>
        <w:br/>
        <w:t xml:space="preserve">    </w:t>
      </w:r>
      <w:r w:rsidR="00D03662" w:rsidRPr="00361723">
        <w:rPr>
          <w:rFonts w:ascii="Times New Roman" w:hAnsi="Times New Roman"/>
          <w:b/>
          <w:sz w:val="40"/>
          <w:szCs w:val="40"/>
          <w:u w:val="single"/>
        </w:rPr>
        <w:t>Сюжетно тематическая картин</w:t>
      </w:r>
      <w:proofErr w:type="gramStart"/>
      <w:r w:rsidR="00D03662" w:rsidRPr="00361723">
        <w:rPr>
          <w:rFonts w:ascii="Times New Roman" w:hAnsi="Times New Roman"/>
          <w:b/>
          <w:sz w:val="40"/>
          <w:szCs w:val="40"/>
          <w:u w:val="single"/>
        </w:rPr>
        <w:t>а-</w:t>
      </w:r>
      <w:proofErr w:type="gramEnd"/>
      <w:r w:rsidR="00D03662" w:rsidRPr="00361723">
        <w:rPr>
          <w:rFonts w:ascii="Times New Roman" w:hAnsi="Times New Roman"/>
          <w:b/>
          <w:sz w:val="40"/>
          <w:szCs w:val="40"/>
          <w:u w:val="single"/>
        </w:rPr>
        <w:t xml:space="preserve"> бытовой жанр </w:t>
      </w:r>
      <w:r w:rsidR="00E472BD" w:rsidRPr="00361723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Pr="00361723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D03662" w:rsidRPr="00361723">
        <w:rPr>
          <w:rFonts w:ascii="Times New Roman" w:hAnsi="Times New Roman"/>
          <w:b/>
          <w:sz w:val="40"/>
          <w:szCs w:val="40"/>
          <w:u w:val="single"/>
        </w:rPr>
        <w:t>исторический ,батальный</w:t>
      </w:r>
    </w:p>
    <w:p w:rsidR="00637014" w:rsidRDefault="00D03662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</w:p>
    <w:p w:rsidR="00637014" w:rsidRDefault="00D03662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>Развитие</w:t>
      </w:r>
      <w:r w:rsidR="00E43CCA" w:rsidRPr="00361723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 xml:space="preserve">сюжета средствами </w:t>
      </w:r>
      <w:r w:rsidR="00E43CCA" w:rsidRPr="00361723">
        <w:rPr>
          <w:rFonts w:ascii="Times New Roman" w:hAnsi="Times New Roman"/>
          <w:sz w:val="32"/>
          <w:szCs w:val="32"/>
        </w:rPr>
        <w:t xml:space="preserve"> изобразительного искусства требует знания композиции, в результате складывается замысел художника  и более или менее конкретное представление о формальных средствах  картины, включая её конструкцию.</w:t>
      </w:r>
    </w:p>
    <w:p w:rsidR="00637014" w:rsidRDefault="00E43CC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  <w:u w:val="single"/>
        </w:rPr>
        <w:t>Брюллов</w:t>
      </w:r>
      <w:r w:rsidRPr="00361723">
        <w:rPr>
          <w:rFonts w:ascii="Times New Roman" w:hAnsi="Times New Roman"/>
          <w:sz w:val="32"/>
          <w:szCs w:val="32"/>
        </w:rPr>
        <w:t xml:space="preserve"> – «Последний день Помпеи»</w:t>
      </w:r>
    </w:p>
    <w:p w:rsidR="00637014" w:rsidRDefault="00E43CC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proofErr w:type="spellStart"/>
      <w:r w:rsidRPr="00361723">
        <w:rPr>
          <w:rFonts w:ascii="Times New Roman" w:hAnsi="Times New Roman"/>
          <w:sz w:val="32"/>
          <w:szCs w:val="32"/>
          <w:u w:val="single"/>
        </w:rPr>
        <w:t>Жилинский</w:t>
      </w:r>
      <w:proofErr w:type="spellEnd"/>
      <w:r w:rsidR="00F709FD">
        <w:rPr>
          <w:rFonts w:ascii="Times New Roman" w:hAnsi="Times New Roman"/>
          <w:sz w:val="32"/>
          <w:szCs w:val="32"/>
          <w:u w:val="single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– «Гимнасты СССР»</w:t>
      </w:r>
    </w:p>
    <w:p w:rsidR="00637014" w:rsidRDefault="00E43CC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  <w:u w:val="single"/>
        </w:rPr>
        <w:t>Дейнека</w:t>
      </w:r>
      <w:r w:rsidRPr="00361723">
        <w:rPr>
          <w:rFonts w:ascii="Times New Roman" w:hAnsi="Times New Roman"/>
          <w:sz w:val="32"/>
          <w:szCs w:val="32"/>
        </w:rPr>
        <w:t xml:space="preserve"> – «Оборона Севастополя» </w:t>
      </w:r>
    </w:p>
    <w:p w:rsidR="00637014" w:rsidRDefault="00E43CC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  <w:u w:val="single"/>
        </w:rPr>
        <w:t>Суриков</w:t>
      </w:r>
      <w:r w:rsidRPr="00361723">
        <w:rPr>
          <w:rFonts w:ascii="Times New Roman" w:hAnsi="Times New Roman"/>
          <w:sz w:val="32"/>
          <w:szCs w:val="32"/>
        </w:rPr>
        <w:t xml:space="preserve"> –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«Утро стрелецкой казни», «Боярыня Морозова»,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«Переход Суворова через Альпы»</w:t>
      </w:r>
      <w:proofErr w:type="gramStart"/>
      <w:r w:rsidRPr="00361723">
        <w:rPr>
          <w:rFonts w:ascii="Times New Roman" w:hAnsi="Times New Roman"/>
          <w:sz w:val="32"/>
          <w:szCs w:val="32"/>
        </w:rPr>
        <w:t xml:space="preserve"> ,</w:t>
      </w:r>
      <w:proofErr w:type="gramEnd"/>
      <w:r w:rsidRPr="00361723">
        <w:rPr>
          <w:rFonts w:ascii="Times New Roman" w:hAnsi="Times New Roman"/>
          <w:sz w:val="32"/>
          <w:szCs w:val="32"/>
        </w:rPr>
        <w:t xml:space="preserve"> «</w:t>
      </w:r>
      <w:r w:rsidR="00F709FD" w:rsidRPr="00361723">
        <w:rPr>
          <w:rFonts w:ascii="Times New Roman" w:hAnsi="Times New Roman"/>
          <w:sz w:val="32"/>
          <w:szCs w:val="32"/>
        </w:rPr>
        <w:t xml:space="preserve">Покорение </w:t>
      </w:r>
      <w:r w:rsidRPr="00361723">
        <w:rPr>
          <w:rFonts w:ascii="Times New Roman" w:hAnsi="Times New Roman"/>
          <w:sz w:val="32"/>
          <w:szCs w:val="32"/>
        </w:rPr>
        <w:t>Сибири Ермаком»</w:t>
      </w:r>
    </w:p>
    <w:p w:rsidR="00637014" w:rsidRDefault="00E43CC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  <w:u w:val="single"/>
        </w:rPr>
        <w:t>Шат</w:t>
      </w:r>
      <w:r w:rsidR="00BE7385" w:rsidRPr="00361723">
        <w:rPr>
          <w:rFonts w:ascii="Times New Roman" w:hAnsi="Times New Roman"/>
          <w:sz w:val="32"/>
          <w:szCs w:val="32"/>
          <w:u w:val="single"/>
        </w:rPr>
        <w:t>а</w:t>
      </w:r>
      <w:r w:rsidRPr="00361723">
        <w:rPr>
          <w:rFonts w:ascii="Times New Roman" w:hAnsi="Times New Roman"/>
          <w:sz w:val="32"/>
          <w:szCs w:val="32"/>
          <w:u w:val="single"/>
        </w:rPr>
        <w:t>лин</w:t>
      </w:r>
      <w:r w:rsidRPr="00361723">
        <w:rPr>
          <w:rFonts w:ascii="Times New Roman" w:hAnsi="Times New Roman"/>
          <w:sz w:val="32"/>
          <w:szCs w:val="32"/>
        </w:rPr>
        <w:t>- «Ленин умер»</w:t>
      </w:r>
    </w:p>
    <w:p w:rsidR="00637014" w:rsidRDefault="00E43CC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  <w:u w:val="single"/>
        </w:rPr>
        <w:t>Попков</w:t>
      </w:r>
      <w:r w:rsidRPr="00361723">
        <w:rPr>
          <w:rFonts w:ascii="Times New Roman" w:hAnsi="Times New Roman"/>
          <w:sz w:val="32"/>
          <w:szCs w:val="32"/>
        </w:rPr>
        <w:t xml:space="preserve"> – «Хороший человек была баба </w:t>
      </w:r>
      <w:proofErr w:type="spellStart"/>
      <w:r w:rsidRPr="00361723">
        <w:rPr>
          <w:rFonts w:ascii="Times New Roman" w:hAnsi="Times New Roman"/>
          <w:sz w:val="32"/>
          <w:szCs w:val="32"/>
        </w:rPr>
        <w:t>Анисья</w:t>
      </w:r>
      <w:proofErr w:type="spellEnd"/>
      <w:r w:rsidRPr="00361723">
        <w:rPr>
          <w:rFonts w:ascii="Times New Roman" w:hAnsi="Times New Roman"/>
          <w:sz w:val="32"/>
          <w:szCs w:val="32"/>
        </w:rPr>
        <w:t>»</w:t>
      </w:r>
    </w:p>
    <w:p w:rsidR="00637014" w:rsidRDefault="00E43CC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  <w:u w:val="single"/>
        </w:rPr>
        <w:t>Салахов</w:t>
      </w:r>
      <w:r w:rsidRPr="00361723">
        <w:rPr>
          <w:rFonts w:ascii="Times New Roman" w:hAnsi="Times New Roman"/>
          <w:sz w:val="32"/>
          <w:szCs w:val="32"/>
        </w:rPr>
        <w:t xml:space="preserve"> –</w:t>
      </w:r>
      <w:proofErr w:type="gramStart"/>
      <w:r w:rsidRPr="00361723">
        <w:rPr>
          <w:rFonts w:ascii="Times New Roman" w:hAnsi="Times New Roman"/>
          <w:sz w:val="32"/>
          <w:szCs w:val="32"/>
        </w:rPr>
        <w:t>«С</w:t>
      </w:r>
      <w:proofErr w:type="gramEnd"/>
      <w:r w:rsidRPr="00361723">
        <w:rPr>
          <w:rFonts w:ascii="Times New Roman" w:hAnsi="Times New Roman"/>
          <w:sz w:val="32"/>
          <w:szCs w:val="32"/>
        </w:rPr>
        <w:t xml:space="preserve"> вахты», «Мексиканская коррида»</w:t>
      </w:r>
    </w:p>
    <w:p w:rsidR="00637014" w:rsidRDefault="00E43CC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  <w:u w:val="single"/>
        </w:rPr>
        <w:t>Моисеенк</w:t>
      </w:r>
      <w:proofErr w:type="gramStart"/>
      <w:r w:rsidRPr="00361723">
        <w:rPr>
          <w:rFonts w:ascii="Times New Roman" w:hAnsi="Times New Roman"/>
          <w:sz w:val="32"/>
          <w:szCs w:val="32"/>
          <w:u w:val="single"/>
        </w:rPr>
        <w:t>о</w:t>
      </w:r>
      <w:r w:rsidRPr="00361723">
        <w:rPr>
          <w:rFonts w:ascii="Times New Roman" w:hAnsi="Times New Roman"/>
          <w:sz w:val="32"/>
          <w:szCs w:val="32"/>
        </w:rPr>
        <w:t>-</w:t>
      </w:r>
      <w:proofErr w:type="gramEnd"/>
      <w:r w:rsidRPr="00361723">
        <w:rPr>
          <w:rFonts w:ascii="Times New Roman" w:hAnsi="Times New Roman"/>
          <w:sz w:val="32"/>
          <w:szCs w:val="32"/>
        </w:rPr>
        <w:t xml:space="preserve"> «Песня»,  «Речь» , «9 мая»</w:t>
      </w:r>
    </w:p>
    <w:p w:rsidR="00637014" w:rsidRDefault="00E43CC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proofErr w:type="spellStart"/>
      <w:r w:rsidRPr="00361723">
        <w:rPr>
          <w:rFonts w:ascii="Times New Roman" w:hAnsi="Times New Roman"/>
          <w:sz w:val="32"/>
          <w:szCs w:val="32"/>
          <w:u w:val="single"/>
        </w:rPr>
        <w:t>Мыльников</w:t>
      </w:r>
      <w:proofErr w:type="spellEnd"/>
      <w:r w:rsidRPr="00361723">
        <w:rPr>
          <w:rFonts w:ascii="Times New Roman" w:hAnsi="Times New Roman"/>
          <w:sz w:val="32"/>
          <w:szCs w:val="32"/>
          <w:u w:val="single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 xml:space="preserve"> -  « </w:t>
      </w:r>
      <w:r w:rsidR="00637014" w:rsidRPr="00361723">
        <w:rPr>
          <w:rFonts w:ascii="Times New Roman" w:hAnsi="Times New Roman"/>
          <w:sz w:val="32"/>
          <w:szCs w:val="32"/>
        </w:rPr>
        <w:t>Прощание</w:t>
      </w:r>
      <w:r w:rsidRPr="00361723">
        <w:rPr>
          <w:rFonts w:ascii="Times New Roman" w:hAnsi="Times New Roman"/>
          <w:sz w:val="32"/>
          <w:szCs w:val="32"/>
        </w:rPr>
        <w:t>», «</w:t>
      </w:r>
      <w:r w:rsidR="00637014" w:rsidRPr="00361723">
        <w:rPr>
          <w:rFonts w:ascii="Times New Roman" w:hAnsi="Times New Roman"/>
          <w:sz w:val="32"/>
          <w:szCs w:val="32"/>
        </w:rPr>
        <w:t>Лето</w:t>
      </w:r>
      <w:r w:rsidRPr="00361723">
        <w:rPr>
          <w:rFonts w:ascii="Times New Roman" w:hAnsi="Times New Roman"/>
          <w:sz w:val="32"/>
          <w:szCs w:val="32"/>
        </w:rPr>
        <w:t>», «</w:t>
      </w:r>
      <w:r w:rsidR="00637014" w:rsidRPr="00361723">
        <w:rPr>
          <w:rFonts w:ascii="Times New Roman" w:hAnsi="Times New Roman"/>
          <w:sz w:val="32"/>
          <w:szCs w:val="32"/>
        </w:rPr>
        <w:t xml:space="preserve">Клятва </w:t>
      </w:r>
      <w:r w:rsidRPr="00361723">
        <w:rPr>
          <w:rFonts w:ascii="Times New Roman" w:hAnsi="Times New Roman"/>
          <w:sz w:val="32"/>
          <w:szCs w:val="32"/>
        </w:rPr>
        <w:t>балтийцев».</w:t>
      </w:r>
    </w:p>
    <w:p w:rsidR="00637014" w:rsidRDefault="00E43CC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  <w:u w:val="single"/>
        </w:rPr>
        <w:t>Репин</w:t>
      </w:r>
      <w:r w:rsidRPr="00361723">
        <w:rPr>
          <w:rFonts w:ascii="Times New Roman" w:hAnsi="Times New Roman"/>
          <w:sz w:val="32"/>
          <w:szCs w:val="32"/>
        </w:rPr>
        <w:t xml:space="preserve"> – «</w:t>
      </w:r>
      <w:r w:rsidR="00637014" w:rsidRPr="00361723">
        <w:rPr>
          <w:rFonts w:ascii="Times New Roman" w:hAnsi="Times New Roman"/>
          <w:sz w:val="32"/>
          <w:szCs w:val="32"/>
        </w:rPr>
        <w:t>Запорожцы</w:t>
      </w:r>
      <w:r w:rsidRPr="00361723">
        <w:rPr>
          <w:rFonts w:ascii="Times New Roman" w:hAnsi="Times New Roman"/>
          <w:sz w:val="32"/>
          <w:szCs w:val="32"/>
        </w:rPr>
        <w:t>», «</w:t>
      </w:r>
      <w:r w:rsidR="00637014" w:rsidRPr="00361723">
        <w:rPr>
          <w:rFonts w:ascii="Times New Roman" w:hAnsi="Times New Roman"/>
          <w:sz w:val="32"/>
          <w:szCs w:val="32"/>
        </w:rPr>
        <w:t xml:space="preserve">Отказ </w:t>
      </w:r>
      <w:r w:rsidRPr="00361723">
        <w:rPr>
          <w:rFonts w:ascii="Times New Roman" w:hAnsi="Times New Roman"/>
          <w:sz w:val="32"/>
          <w:szCs w:val="32"/>
        </w:rPr>
        <w:t>от исповеди»,  «</w:t>
      </w:r>
      <w:r w:rsidR="00637014" w:rsidRPr="00361723">
        <w:rPr>
          <w:rFonts w:ascii="Times New Roman" w:hAnsi="Times New Roman"/>
          <w:sz w:val="32"/>
          <w:szCs w:val="32"/>
        </w:rPr>
        <w:t xml:space="preserve">Бурлаки </w:t>
      </w:r>
      <w:r w:rsidRPr="00361723">
        <w:rPr>
          <w:rFonts w:ascii="Times New Roman" w:hAnsi="Times New Roman"/>
          <w:sz w:val="32"/>
          <w:szCs w:val="32"/>
        </w:rPr>
        <w:t>на волге».</w:t>
      </w:r>
    </w:p>
    <w:p w:rsidR="00637014" w:rsidRDefault="00E43CC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  <w:u w:val="single"/>
        </w:rPr>
        <w:t>Дейнека</w:t>
      </w:r>
      <w:r w:rsidRPr="00361723">
        <w:rPr>
          <w:rFonts w:ascii="Times New Roman" w:hAnsi="Times New Roman"/>
          <w:sz w:val="32"/>
          <w:szCs w:val="32"/>
        </w:rPr>
        <w:t xml:space="preserve">-  </w:t>
      </w:r>
      <w:r w:rsidR="009D528A" w:rsidRPr="00361723">
        <w:rPr>
          <w:rFonts w:ascii="Times New Roman" w:hAnsi="Times New Roman"/>
          <w:sz w:val="32"/>
          <w:szCs w:val="32"/>
        </w:rPr>
        <w:t xml:space="preserve"> «Оборона  Петрограда»</w:t>
      </w:r>
    </w:p>
    <w:p w:rsidR="00637014" w:rsidRDefault="009D528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  <w:u w:val="single"/>
        </w:rPr>
        <w:t>Серебрякова</w:t>
      </w:r>
      <w:r w:rsidRPr="00361723">
        <w:rPr>
          <w:rFonts w:ascii="Times New Roman" w:hAnsi="Times New Roman"/>
          <w:sz w:val="32"/>
          <w:szCs w:val="32"/>
        </w:rPr>
        <w:t xml:space="preserve"> – «Баня»</w:t>
      </w:r>
    </w:p>
    <w:p w:rsidR="00637014" w:rsidRDefault="009D528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  <w:u w:val="single"/>
        </w:rPr>
        <w:t>Пласто</w:t>
      </w:r>
      <w:proofErr w:type="gramStart"/>
      <w:r w:rsidRPr="00361723">
        <w:rPr>
          <w:rFonts w:ascii="Times New Roman" w:hAnsi="Times New Roman"/>
          <w:sz w:val="32"/>
          <w:szCs w:val="32"/>
          <w:u w:val="single"/>
        </w:rPr>
        <w:t>в</w:t>
      </w:r>
      <w:r w:rsidRPr="00361723">
        <w:rPr>
          <w:rFonts w:ascii="Times New Roman" w:hAnsi="Times New Roman"/>
          <w:sz w:val="32"/>
          <w:szCs w:val="32"/>
        </w:rPr>
        <w:t>-</w:t>
      </w:r>
      <w:proofErr w:type="gramEnd"/>
      <w:r w:rsidRPr="00361723">
        <w:rPr>
          <w:rFonts w:ascii="Times New Roman" w:hAnsi="Times New Roman"/>
          <w:sz w:val="32"/>
          <w:szCs w:val="32"/>
        </w:rPr>
        <w:t xml:space="preserve">  «</w:t>
      </w:r>
      <w:r w:rsidR="00637014" w:rsidRPr="00361723">
        <w:rPr>
          <w:rFonts w:ascii="Times New Roman" w:hAnsi="Times New Roman"/>
          <w:sz w:val="32"/>
          <w:szCs w:val="32"/>
        </w:rPr>
        <w:t xml:space="preserve">Колхозный </w:t>
      </w:r>
      <w:r w:rsidRPr="00361723">
        <w:rPr>
          <w:rFonts w:ascii="Times New Roman" w:hAnsi="Times New Roman"/>
          <w:sz w:val="32"/>
          <w:szCs w:val="32"/>
        </w:rPr>
        <w:t>ток», «Ужин трактористов»</w:t>
      </w:r>
    </w:p>
    <w:p w:rsidR="00B553E6" w:rsidRDefault="009D528A" w:rsidP="00637014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40"/>
          <w:szCs w:val="40"/>
          <w:u w:val="single"/>
        </w:rPr>
      </w:pPr>
      <w:r w:rsidRPr="00361723">
        <w:rPr>
          <w:rFonts w:ascii="Times New Roman" w:hAnsi="Times New Roman"/>
          <w:sz w:val="32"/>
          <w:szCs w:val="32"/>
        </w:rPr>
        <w:lastRenderedPageBreak/>
        <w:br/>
      </w: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b/>
          <w:sz w:val="40"/>
          <w:szCs w:val="40"/>
        </w:rPr>
        <w:t xml:space="preserve">              </w:t>
      </w:r>
      <w:r w:rsidR="005E7B25" w:rsidRPr="00361723">
        <w:rPr>
          <w:rFonts w:ascii="Times New Roman" w:hAnsi="Times New Roman"/>
          <w:b/>
          <w:sz w:val="40"/>
          <w:szCs w:val="40"/>
        </w:rPr>
        <w:t xml:space="preserve">        </w:t>
      </w:r>
      <w:r w:rsidRPr="00361723">
        <w:rPr>
          <w:rFonts w:ascii="Times New Roman" w:hAnsi="Times New Roman"/>
          <w:b/>
          <w:sz w:val="40"/>
          <w:szCs w:val="40"/>
        </w:rPr>
        <w:t xml:space="preserve">         </w:t>
      </w:r>
      <w:r w:rsidRPr="00361723">
        <w:rPr>
          <w:rFonts w:ascii="Times New Roman" w:hAnsi="Times New Roman"/>
          <w:b/>
          <w:sz w:val="40"/>
          <w:szCs w:val="40"/>
          <w:u w:val="single"/>
        </w:rPr>
        <w:t>Сюжетный центр</w:t>
      </w:r>
    </w:p>
    <w:p w:rsidR="00E65488" w:rsidRDefault="00E65488" w:rsidP="00B553E6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</w:p>
    <w:p w:rsidR="00637014" w:rsidRDefault="00F616D6" w:rsidP="00B553E6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>Сюжетный центр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- он же смысловой центр,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выбирается с  таким расчетом</w:t>
      </w:r>
      <w:proofErr w:type="gramStart"/>
      <w:r w:rsidRPr="00361723">
        <w:rPr>
          <w:rFonts w:ascii="Times New Roman" w:hAnsi="Times New Roman"/>
          <w:sz w:val="32"/>
          <w:szCs w:val="32"/>
        </w:rPr>
        <w:t xml:space="preserve"> ,</w:t>
      </w:r>
      <w:proofErr w:type="gramEnd"/>
      <w:r w:rsidRPr="00361723">
        <w:rPr>
          <w:rFonts w:ascii="Times New Roman" w:hAnsi="Times New Roman"/>
          <w:sz w:val="32"/>
          <w:szCs w:val="32"/>
        </w:rPr>
        <w:t xml:space="preserve"> что бы он  притягивал к себе остальное,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="00E472BD" w:rsidRPr="00361723">
        <w:rPr>
          <w:rFonts w:ascii="Times New Roman" w:hAnsi="Times New Roman"/>
          <w:sz w:val="32"/>
          <w:szCs w:val="32"/>
        </w:rPr>
        <w:t>выполняя</w:t>
      </w:r>
      <w:r w:rsidRPr="00361723">
        <w:rPr>
          <w:rFonts w:ascii="Times New Roman" w:hAnsi="Times New Roman"/>
          <w:sz w:val="32"/>
          <w:szCs w:val="32"/>
        </w:rPr>
        <w:t xml:space="preserve"> функцию камертона для предметов</w:t>
      </w:r>
      <w:r w:rsidR="00F709FD">
        <w:rPr>
          <w:rFonts w:ascii="Times New Roman" w:hAnsi="Times New Roman"/>
          <w:sz w:val="32"/>
          <w:szCs w:val="32"/>
        </w:rPr>
        <w:t>,</w:t>
      </w:r>
      <w:r w:rsidRPr="00361723">
        <w:rPr>
          <w:rFonts w:ascii="Times New Roman" w:hAnsi="Times New Roman"/>
          <w:sz w:val="32"/>
          <w:szCs w:val="32"/>
        </w:rPr>
        <w:t xml:space="preserve">  находящихся вне композиционного центра.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 xml:space="preserve">Он может </w:t>
      </w:r>
      <w:r w:rsidR="00F709FD" w:rsidRPr="00361723">
        <w:rPr>
          <w:rFonts w:ascii="Times New Roman" w:hAnsi="Times New Roman"/>
          <w:sz w:val="32"/>
          <w:szCs w:val="32"/>
        </w:rPr>
        <w:t>выделяться</w:t>
      </w:r>
      <w:r w:rsidRPr="00361723">
        <w:rPr>
          <w:rFonts w:ascii="Times New Roman" w:hAnsi="Times New Roman"/>
          <w:sz w:val="32"/>
          <w:szCs w:val="32"/>
        </w:rPr>
        <w:t xml:space="preserve"> благодаря контрасту форм, тона и цвета, он не должен нарушать  целостность изображения как совокупности взаимосвязанных по смыслу предмету.  </w:t>
      </w:r>
      <w:r w:rsidR="00760F15" w:rsidRPr="00361723">
        <w:rPr>
          <w:rFonts w:ascii="Times New Roman" w:hAnsi="Times New Roman"/>
          <w:sz w:val="32"/>
          <w:szCs w:val="32"/>
        </w:rPr>
        <w:br/>
      </w:r>
      <w:r w:rsidR="00E472BD" w:rsidRPr="00361723">
        <w:rPr>
          <w:rFonts w:ascii="Times New Roman" w:hAnsi="Times New Roman"/>
          <w:sz w:val="32"/>
          <w:szCs w:val="32"/>
        </w:rPr>
        <w:br/>
      </w:r>
      <w:r w:rsidR="00760F15" w:rsidRPr="00361723">
        <w:rPr>
          <w:rFonts w:ascii="Times New Roman" w:hAnsi="Times New Roman"/>
          <w:sz w:val="32"/>
          <w:szCs w:val="32"/>
        </w:rPr>
        <w:br/>
      </w:r>
      <w:r w:rsidR="00760F15" w:rsidRPr="00361723">
        <w:rPr>
          <w:rFonts w:ascii="Times New Roman" w:hAnsi="Times New Roman"/>
          <w:b/>
          <w:sz w:val="40"/>
          <w:szCs w:val="40"/>
        </w:rPr>
        <w:t xml:space="preserve">    </w:t>
      </w:r>
      <w:r w:rsidR="00BE7385" w:rsidRPr="00361723">
        <w:rPr>
          <w:rFonts w:ascii="Times New Roman" w:hAnsi="Times New Roman"/>
          <w:b/>
          <w:sz w:val="40"/>
          <w:szCs w:val="40"/>
        </w:rPr>
        <w:t xml:space="preserve">                        </w:t>
      </w:r>
      <w:r w:rsidR="00760F15" w:rsidRPr="00361723">
        <w:rPr>
          <w:rFonts w:ascii="Times New Roman" w:hAnsi="Times New Roman"/>
          <w:b/>
          <w:sz w:val="40"/>
          <w:szCs w:val="40"/>
        </w:rPr>
        <w:t xml:space="preserve">            </w:t>
      </w:r>
      <w:r w:rsidR="00760F15" w:rsidRPr="00361723">
        <w:rPr>
          <w:rFonts w:ascii="Times New Roman" w:hAnsi="Times New Roman"/>
          <w:b/>
          <w:sz w:val="40"/>
          <w:szCs w:val="40"/>
          <w:u w:val="single"/>
        </w:rPr>
        <w:t>Формат</w:t>
      </w:r>
      <w:r w:rsidR="00BE7385" w:rsidRPr="00361723">
        <w:rPr>
          <w:rFonts w:ascii="Times New Roman" w:hAnsi="Times New Roman"/>
          <w:b/>
          <w:sz w:val="40"/>
          <w:szCs w:val="40"/>
          <w:u w:val="single"/>
        </w:rPr>
        <w:br/>
      </w:r>
    </w:p>
    <w:p w:rsidR="00E65488" w:rsidRDefault="00760F15" w:rsidP="00B553E6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40"/>
          <w:szCs w:val="36"/>
        </w:rPr>
      </w:pPr>
      <w:r w:rsidRPr="00361723">
        <w:rPr>
          <w:rFonts w:ascii="Times New Roman" w:hAnsi="Times New Roman"/>
          <w:sz w:val="32"/>
          <w:szCs w:val="32"/>
        </w:rPr>
        <w:t>Большую роль отводится выбору формата. Выбо</w:t>
      </w:r>
      <w:proofErr w:type="gramStart"/>
      <w:r w:rsidRPr="00361723">
        <w:rPr>
          <w:rFonts w:ascii="Times New Roman" w:hAnsi="Times New Roman"/>
          <w:sz w:val="32"/>
          <w:szCs w:val="32"/>
        </w:rPr>
        <w:t>р(</w:t>
      </w:r>
      <w:proofErr w:type="gramEnd"/>
      <w:r w:rsidRPr="00361723">
        <w:rPr>
          <w:rFonts w:ascii="Times New Roman" w:hAnsi="Times New Roman"/>
          <w:sz w:val="32"/>
          <w:szCs w:val="32"/>
        </w:rPr>
        <w:t>конкретизация) формата зависит от замысла, а он в свою очередь</w:t>
      </w:r>
      <w:r w:rsidR="00F709FD">
        <w:rPr>
          <w:rFonts w:ascii="Times New Roman" w:hAnsi="Times New Roman"/>
          <w:sz w:val="32"/>
          <w:szCs w:val="32"/>
        </w:rPr>
        <w:t>,</w:t>
      </w:r>
      <w:r w:rsidRPr="00361723">
        <w:rPr>
          <w:rFonts w:ascii="Times New Roman" w:hAnsi="Times New Roman"/>
          <w:sz w:val="32"/>
          <w:szCs w:val="32"/>
        </w:rPr>
        <w:t xml:space="preserve"> выражает характер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>группировк</w:t>
      </w:r>
      <w:r w:rsidR="00F709FD">
        <w:rPr>
          <w:rFonts w:ascii="Times New Roman" w:hAnsi="Times New Roman"/>
          <w:sz w:val="32"/>
          <w:szCs w:val="32"/>
        </w:rPr>
        <w:t>и</w:t>
      </w:r>
      <w:r w:rsidRPr="00361723">
        <w:rPr>
          <w:rFonts w:ascii="Times New Roman" w:hAnsi="Times New Roman"/>
          <w:sz w:val="32"/>
          <w:szCs w:val="32"/>
        </w:rPr>
        <w:t xml:space="preserve"> предметов, её пропорции.</w:t>
      </w:r>
      <w:r w:rsidRPr="00361723">
        <w:rPr>
          <w:rFonts w:ascii="Times New Roman" w:hAnsi="Times New Roman"/>
          <w:sz w:val="32"/>
          <w:szCs w:val="32"/>
        </w:rPr>
        <w:br/>
        <w:t>В таком случае</w:t>
      </w:r>
      <w:r w:rsidR="00F709FD">
        <w:rPr>
          <w:rFonts w:ascii="Times New Roman" w:hAnsi="Times New Roman"/>
          <w:sz w:val="32"/>
          <w:szCs w:val="32"/>
        </w:rPr>
        <w:t>,</w:t>
      </w:r>
      <w:r w:rsidRPr="00361723">
        <w:rPr>
          <w:rFonts w:ascii="Times New Roman" w:hAnsi="Times New Roman"/>
          <w:sz w:val="32"/>
          <w:szCs w:val="32"/>
        </w:rPr>
        <w:t xml:space="preserve">  когда высота группы значительно больше ширины  берется вертикальный формат, если разница между шириной и высотой группы предметов не большая,</w:t>
      </w:r>
      <w:r w:rsidR="00F709FD">
        <w:rPr>
          <w:rFonts w:ascii="Times New Roman" w:hAnsi="Times New Roman"/>
          <w:sz w:val="32"/>
          <w:szCs w:val="32"/>
        </w:rPr>
        <w:t xml:space="preserve"> </w:t>
      </w:r>
      <w:r w:rsidRPr="00361723">
        <w:rPr>
          <w:rFonts w:ascii="Times New Roman" w:hAnsi="Times New Roman"/>
          <w:sz w:val="32"/>
          <w:szCs w:val="32"/>
        </w:rPr>
        <w:t xml:space="preserve">нужен </w:t>
      </w:r>
      <w:r w:rsidR="00E472BD" w:rsidRPr="00361723">
        <w:rPr>
          <w:rFonts w:ascii="Times New Roman" w:hAnsi="Times New Roman"/>
          <w:sz w:val="32"/>
          <w:szCs w:val="32"/>
        </w:rPr>
        <w:t>форма близкий</w:t>
      </w:r>
      <w:r w:rsidRPr="00361723">
        <w:rPr>
          <w:rFonts w:ascii="Times New Roman" w:hAnsi="Times New Roman"/>
          <w:sz w:val="32"/>
          <w:szCs w:val="32"/>
        </w:rPr>
        <w:t xml:space="preserve"> к </w:t>
      </w:r>
      <w:r w:rsidR="00E472BD" w:rsidRPr="00361723">
        <w:rPr>
          <w:rFonts w:ascii="Times New Roman" w:hAnsi="Times New Roman"/>
          <w:sz w:val="32"/>
          <w:szCs w:val="32"/>
        </w:rPr>
        <w:t>квадрату. Однако</w:t>
      </w:r>
      <w:r w:rsidRPr="00361723">
        <w:rPr>
          <w:rFonts w:ascii="Times New Roman" w:hAnsi="Times New Roman"/>
          <w:sz w:val="32"/>
          <w:szCs w:val="32"/>
        </w:rPr>
        <w:t xml:space="preserve"> при этом </w:t>
      </w:r>
      <w:r w:rsidR="00E472BD" w:rsidRPr="00361723">
        <w:rPr>
          <w:rFonts w:ascii="Times New Roman" w:hAnsi="Times New Roman"/>
          <w:sz w:val="32"/>
          <w:szCs w:val="32"/>
        </w:rPr>
        <w:t>принципе</w:t>
      </w:r>
      <w:r w:rsidRPr="00361723">
        <w:rPr>
          <w:rFonts w:ascii="Times New Roman" w:hAnsi="Times New Roman"/>
          <w:sz w:val="32"/>
          <w:szCs w:val="32"/>
        </w:rPr>
        <w:t xml:space="preserve"> поисков формата коррективы порою вносит  замысел, от </w:t>
      </w:r>
      <w:r w:rsidR="00E472BD" w:rsidRPr="00361723">
        <w:rPr>
          <w:rFonts w:ascii="Times New Roman" w:hAnsi="Times New Roman"/>
          <w:sz w:val="32"/>
          <w:szCs w:val="32"/>
        </w:rPr>
        <w:t>которого</w:t>
      </w:r>
      <w:r w:rsidRPr="00361723">
        <w:rPr>
          <w:rFonts w:ascii="Times New Roman" w:hAnsi="Times New Roman"/>
          <w:sz w:val="32"/>
          <w:szCs w:val="32"/>
        </w:rPr>
        <w:t xml:space="preserve"> и отталкивается художник. Иногда при большой высоте  крупный формат  уменьшается по высоте, что бы передать в соответствии с замыслом  ощущение </w:t>
      </w:r>
      <w:proofErr w:type="spellStart"/>
      <w:r w:rsidRPr="00361723">
        <w:rPr>
          <w:rFonts w:ascii="Times New Roman" w:hAnsi="Times New Roman"/>
          <w:sz w:val="32"/>
          <w:szCs w:val="32"/>
        </w:rPr>
        <w:t>тесности</w:t>
      </w:r>
      <w:proofErr w:type="spellEnd"/>
      <w:r w:rsidRPr="00361723">
        <w:rPr>
          <w:rFonts w:ascii="Times New Roman" w:hAnsi="Times New Roman"/>
          <w:sz w:val="32"/>
          <w:szCs w:val="32"/>
        </w:rPr>
        <w:t xml:space="preserve"> того помещения, где находится натюрморт.</w:t>
      </w:r>
      <w:r w:rsidRPr="00361723">
        <w:rPr>
          <w:rFonts w:ascii="Times New Roman" w:hAnsi="Times New Roman"/>
          <w:sz w:val="32"/>
          <w:szCs w:val="32"/>
        </w:rPr>
        <w:br/>
      </w:r>
      <w:r w:rsidR="00E472BD" w:rsidRPr="00361723">
        <w:rPr>
          <w:rFonts w:ascii="Times New Roman" w:hAnsi="Times New Roman"/>
          <w:sz w:val="32"/>
          <w:szCs w:val="32"/>
        </w:rPr>
        <w:t>Композиционный</w:t>
      </w:r>
      <w:r w:rsidRPr="00361723">
        <w:rPr>
          <w:rFonts w:ascii="Times New Roman" w:hAnsi="Times New Roman"/>
          <w:sz w:val="32"/>
          <w:szCs w:val="32"/>
        </w:rPr>
        <w:t xml:space="preserve">  центр в большинстве случаев не совпадает с </w:t>
      </w:r>
      <w:r w:rsidR="00E472BD" w:rsidRPr="00361723">
        <w:rPr>
          <w:rFonts w:ascii="Times New Roman" w:hAnsi="Times New Roman"/>
          <w:sz w:val="32"/>
          <w:szCs w:val="32"/>
        </w:rPr>
        <w:t>его геометрическим</w:t>
      </w:r>
      <w:r w:rsidRPr="00361723">
        <w:rPr>
          <w:rFonts w:ascii="Times New Roman" w:hAnsi="Times New Roman"/>
          <w:sz w:val="32"/>
          <w:szCs w:val="32"/>
        </w:rPr>
        <w:t xml:space="preserve"> центром  изобразительного поля</w:t>
      </w:r>
      <w:r w:rsidR="00F709FD">
        <w:rPr>
          <w:rFonts w:ascii="Times New Roman" w:hAnsi="Times New Roman"/>
          <w:sz w:val="32"/>
          <w:szCs w:val="32"/>
        </w:rPr>
        <w:t xml:space="preserve">, </w:t>
      </w:r>
      <w:r w:rsidRPr="00361723">
        <w:rPr>
          <w:rFonts w:ascii="Times New Roman" w:hAnsi="Times New Roman"/>
          <w:sz w:val="32"/>
          <w:szCs w:val="32"/>
        </w:rPr>
        <w:t xml:space="preserve">но не смещается от него далеко </w:t>
      </w:r>
      <w:r w:rsidR="00E472BD" w:rsidRPr="00361723">
        <w:rPr>
          <w:rFonts w:ascii="Times New Roman" w:hAnsi="Times New Roman"/>
          <w:sz w:val="32"/>
          <w:szCs w:val="32"/>
        </w:rPr>
        <w:t>к краям картинной плоскости.</w:t>
      </w:r>
      <w:r w:rsidR="00E472BD" w:rsidRPr="00361723">
        <w:rPr>
          <w:rFonts w:ascii="Times New Roman" w:hAnsi="Times New Roman"/>
          <w:sz w:val="32"/>
          <w:szCs w:val="32"/>
        </w:rPr>
        <w:br/>
      </w:r>
      <w:r w:rsidR="00E472BD" w:rsidRPr="00361723">
        <w:rPr>
          <w:rFonts w:ascii="Times New Roman" w:hAnsi="Times New Roman"/>
          <w:sz w:val="32"/>
          <w:szCs w:val="32"/>
        </w:rPr>
        <w:br/>
      </w:r>
      <w:r w:rsidR="00E472BD" w:rsidRPr="00361723">
        <w:rPr>
          <w:rFonts w:ascii="Times New Roman" w:hAnsi="Times New Roman"/>
          <w:sz w:val="32"/>
          <w:szCs w:val="32"/>
        </w:rPr>
        <w:br/>
      </w:r>
      <w:r w:rsidR="00E472BD" w:rsidRPr="00361723">
        <w:rPr>
          <w:rFonts w:ascii="Times New Roman" w:hAnsi="Times New Roman"/>
          <w:sz w:val="32"/>
          <w:szCs w:val="32"/>
        </w:rPr>
        <w:br/>
      </w:r>
      <w:r w:rsidR="00E472BD" w:rsidRPr="00361723">
        <w:rPr>
          <w:rFonts w:ascii="Times New Roman" w:hAnsi="Times New Roman"/>
          <w:sz w:val="32"/>
          <w:szCs w:val="32"/>
        </w:rPr>
        <w:br/>
      </w:r>
      <w:r w:rsidR="00E472BD" w:rsidRPr="00361723">
        <w:rPr>
          <w:rFonts w:ascii="Times New Roman" w:hAnsi="Times New Roman"/>
          <w:sz w:val="32"/>
          <w:szCs w:val="32"/>
        </w:rPr>
        <w:br/>
      </w:r>
      <w:r w:rsidR="00E472BD" w:rsidRPr="00361723">
        <w:rPr>
          <w:rFonts w:ascii="Times New Roman" w:hAnsi="Times New Roman"/>
          <w:sz w:val="32"/>
          <w:szCs w:val="32"/>
        </w:rPr>
        <w:br/>
      </w:r>
      <w:r w:rsidR="00E472BD" w:rsidRPr="00361723">
        <w:rPr>
          <w:rFonts w:ascii="Times New Roman" w:hAnsi="Times New Roman"/>
          <w:sz w:val="32"/>
          <w:szCs w:val="32"/>
        </w:rPr>
        <w:br/>
      </w:r>
      <w:r w:rsidR="00C62F15" w:rsidRPr="00361723">
        <w:rPr>
          <w:rFonts w:ascii="Times New Roman" w:hAnsi="Times New Roman"/>
          <w:sz w:val="36"/>
          <w:szCs w:val="36"/>
        </w:rPr>
        <w:t>.</w:t>
      </w:r>
      <w:r w:rsidR="00C62F15" w:rsidRPr="00361723">
        <w:rPr>
          <w:rFonts w:ascii="Times New Roman" w:hAnsi="Times New Roman"/>
          <w:sz w:val="36"/>
          <w:szCs w:val="36"/>
        </w:rPr>
        <w:br/>
      </w:r>
      <w:r w:rsidR="00C62F15" w:rsidRPr="00361723">
        <w:rPr>
          <w:rFonts w:ascii="Times New Roman" w:hAnsi="Times New Roman"/>
          <w:sz w:val="36"/>
          <w:szCs w:val="36"/>
        </w:rPr>
        <w:br/>
      </w:r>
      <w:r w:rsidR="00C62F15" w:rsidRPr="00361723">
        <w:rPr>
          <w:rFonts w:ascii="Times New Roman" w:hAnsi="Times New Roman"/>
          <w:b/>
          <w:sz w:val="40"/>
          <w:szCs w:val="36"/>
        </w:rPr>
        <w:lastRenderedPageBreak/>
        <w:t xml:space="preserve"> Условия  Реализации примерной программы      профессионального модуля</w:t>
      </w:r>
    </w:p>
    <w:p w:rsidR="00E65488" w:rsidRDefault="00C62F15" w:rsidP="00B553E6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br/>
      </w:r>
      <w:r w:rsidRPr="00361723">
        <w:rPr>
          <w:rFonts w:ascii="Times New Roman" w:hAnsi="Times New Roman"/>
          <w:b/>
          <w:sz w:val="32"/>
          <w:szCs w:val="32"/>
        </w:rPr>
        <w:t>4.1.  Материально – техническое обеспечение</w:t>
      </w:r>
      <w:r w:rsidRPr="00361723">
        <w:rPr>
          <w:rFonts w:ascii="Times New Roman" w:hAnsi="Times New Roman"/>
          <w:b/>
          <w:sz w:val="32"/>
          <w:szCs w:val="32"/>
        </w:rPr>
        <w:br/>
      </w:r>
      <w:r w:rsidRPr="00361723">
        <w:rPr>
          <w:rFonts w:ascii="Times New Roman" w:hAnsi="Times New Roman"/>
          <w:sz w:val="32"/>
          <w:szCs w:val="32"/>
        </w:rPr>
        <w:t xml:space="preserve">                 Реализация программы модуля предполагает наличие учебных кабинетов </w:t>
      </w:r>
      <w:proofErr w:type="spellStart"/>
      <w:r w:rsidRPr="00361723">
        <w:rPr>
          <w:rFonts w:ascii="Times New Roman" w:hAnsi="Times New Roman"/>
          <w:sz w:val="32"/>
          <w:szCs w:val="32"/>
        </w:rPr>
        <w:t>_______</w:t>
      </w:r>
      <w:proofErr w:type="gramStart"/>
      <w:r w:rsidRPr="00361723">
        <w:rPr>
          <w:rFonts w:ascii="Times New Roman" w:hAnsi="Times New Roman"/>
          <w:sz w:val="32"/>
          <w:szCs w:val="32"/>
        </w:rPr>
        <w:t>;м</w:t>
      </w:r>
      <w:proofErr w:type="gramEnd"/>
      <w:r w:rsidRPr="00361723">
        <w:rPr>
          <w:rFonts w:ascii="Times New Roman" w:hAnsi="Times New Roman"/>
          <w:sz w:val="32"/>
          <w:szCs w:val="32"/>
        </w:rPr>
        <w:t>астерских</w:t>
      </w:r>
      <w:proofErr w:type="spellEnd"/>
      <w:r w:rsidRPr="00361723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361723">
        <w:rPr>
          <w:rFonts w:ascii="Times New Roman" w:hAnsi="Times New Roman"/>
          <w:sz w:val="32"/>
          <w:szCs w:val="32"/>
        </w:rPr>
        <w:t>______;лабораторий____</w:t>
      </w:r>
      <w:proofErr w:type="spellEnd"/>
      <w:r w:rsidRPr="00361723">
        <w:rPr>
          <w:rFonts w:ascii="Times New Roman" w:hAnsi="Times New Roman"/>
          <w:sz w:val="32"/>
          <w:szCs w:val="32"/>
        </w:rPr>
        <w:t>.</w:t>
      </w:r>
    </w:p>
    <w:p w:rsidR="00C62F15" w:rsidRPr="00361723" w:rsidRDefault="00C62F15" w:rsidP="00B553E6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</w:p>
    <w:p w:rsidR="00416547" w:rsidRPr="00361723" w:rsidRDefault="00C62F15" w:rsidP="00B553E6">
      <w:pPr>
        <w:tabs>
          <w:tab w:val="left" w:pos="5812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361723">
        <w:rPr>
          <w:rFonts w:ascii="Times New Roman" w:hAnsi="Times New Roman"/>
          <w:sz w:val="32"/>
          <w:szCs w:val="32"/>
        </w:rPr>
        <w:t xml:space="preserve"> </w:t>
      </w:r>
      <w:r w:rsidR="00416547" w:rsidRPr="00361723">
        <w:rPr>
          <w:rFonts w:ascii="Times New Roman" w:hAnsi="Times New Roman"/>
          <w:sz w:val="32"/>
          <w:szCs w:val="32"/>
        </w:rPr>
        <w:t>Оборудование учебного кабинета и рабочих мест кабинета</w:t>
      </w:r>
      <w:r w:rsidR="00416547" w:rsidRPr="00361723">
        <w:rPr>
          <w:rFonts w:ascii="Times New Roman" w:hAnsi="Times New Roman"/>
          <w:sz w:val="32"/>
          <w:szCs w:val="32"/>
        </w:rPr>
        <w:br/>
        <w:t xml:space="preserve"> __________________________________________________________</w:t>
      </w:r>
      <w:r w:rsidR="00416547" w:rsidRPr="00361723">
        <w:rPr>
          <w:rFonts w:ascii="Times New Roman" w:hAnsi="Times New Roman"/>
          <w:sz w:val="32"/>
          <w:szCs w:val="32"/>
        </w:rPr>
        <w:br/>
      </w:r>
      <w:r w:rsidR="00416547" w:rsidRPr="00361723">
        <w:rPr>
          <w:rFonts w:ascii="Times New Roman" w:hAnsi="Times New Roman"/>
          <w:sz w:val="32"/>
          <w:szCs w:val="32"/>
        </w:rPr>
        <w:br/>
        <w:t>Технические средства обучения:______________________________</w:t>
      </w:r>
      <w:r w:rsidR="00416547" w:rsidRPr="00361723">
        <w:rPr>
          <w:rFonts w:ascii="Times New Roman" w:hAnsi="Times New Roman"/>
          <w:sz w:val="32"/>
          <w:szCs w:val="32"/>
        </w:rPr>
        <w:br/>
      </w:r>
      <w:r w:rsidR="00416547" w:rsidRPr="00361723">
        <w:rPr>
          <w:rFonts w:ascii="Times New Roman" w:hAnsi="Times New Roman"/>
          <w:sz w:val="32"/>
          <w:szCs w:val="32"/>
        </w:rPr>
        <w:br/>
        <w:t>Оборудование мастерской и рабочих мест мастерских________________________________________________</w:t>
      </w:r>
      <w:r w:rsidR="00416547" w:rsidRPr="00361723">
        <w:rPr>
          <w:rFonts w:ascii="Times New Roman" w:hAnsi="Times New Roman"/>
          <w:sz w:val="32"/>
          <w:szCs w:val="32"/>
        </w:rPr>
        <w:br/>
      </w:r>
      <w:r w:rsidR="00416547" w:rsidRPr="00361723">
        <w:rPr>
          <w:rFonts w:ascii="Times New Roman" w:hAnsi="Times New Roman"/>
          <w:sz w:val="32"/>
          <w:szCs w:val="32"/>
        </w:rPr>
        <w:br/>
        <w:t>Оборудование  лаборатории  и рабочих мест лаборатории</w:t>
      </w:r>
      <w:proofErr w:type="gramStart"/>
      <w:r w:rsidR="00416547" w:rsidRPr="00361723">
        <w:rPr>
          <w:rFonts w:ascii="Times New Roman" w:hAnsi="Times New Roman"/>
          <w:sz w:val="32"/>
          <w:szCs w:val="32"/>
        </w:rPr>
        <w:t xml:space="preserve"> :</w:t>
      </w:r>
      <w:proofErr w:type="gramEnd"/>
      <w:r w:rsidR="00416547" w:rsidRPr="00361723">
        <w:rPr>
          <w:rFonts w:ascii="Times New Roman" w:hAnsi="Times New Roman"/>
          <w:sz w:val="32"/>
          <w:szCs w:val="32"/>
        </w:rPr>
        <w:t>__________________________________________________________</w:t>
      </w:r>
      <w:r w:rsidR="00416547" w:rsidRPr="00361723">
        <w:rPr>
          <w:rFonts w:ascii="Times New Roman" w:hAnsi="Times New Roman"/>
          <w:sz w:val="32"/>
          <w:szCs w:val="32"/>
        </w:rPr>
        <w:br/>
      </w:r>
      <w:r w:rsidR="00416547" w:rsidRPr="00361723">
        <w:rPr>
          <w:rFonts w:ascii="Times New Roman" w:hAnsi="Times New Roman"/>
          <w:sz w:val="32"/>
          <w:szCs w:val="32"/>
        </w:rPr>
        <w:br/>
        <w:t>Оборудование  и технологическое  оснащение рабочих мест:_____________________________________________________</w:t>
      </w:r>
      <w:r w:rsidR="00416547" w:rsidRPr="00361723">
        <w:rPr>
          <w:rFonts w:ascii="Times New Roman" w:hAnsi="Times New Roman"/>
          <w:sz w:val="32"/>
          <w:szCs w:val="32"/>
        </w:rPr>
        <w:br/>
      </w:r>
      <w:r w:rsidR="00416547" w:rsidRPr="00361723">
        <w:rPr>
          <w:rFonts w:ascii="Times New Roman" w:hAnsi="Times New Roman"/>
          <w:sz w:val="32"/>
          <w:szCs w:val="32"/>
        </w:rPr>
        <w:br/>
      </w:r>
      <w:r w:rsidR="00416547" w:rsidRPr="00361723">
        <w:rPr>
          <w:rFonts w:ascii="Times New Roman" w:hAnsi="Times New Roman"/>
        </w:rPr>
        <w:t>Приводится перечень средств обучения</w:t>
      </w:r>
      <w:proofErr w:type="gramStart"/>
      <w:r w:rsidR="00416547" w:rsidRPr="00361723">
        <w:rPr>
          <w:rFonts w:ascii="Times New Roman" w:hAnsi="Times New Roman"/>
        </w:rPr>
        <w:t xml:space="preserve"> ,</w:t>
      </w:r>
      <w:proofErr w:type="gramEnd"/>
      <w:r w:rsidR="00416547" w:rsidRPr="00361723">
        <w:rPr>
          <w:rFonts w:ascii="Times New Roman" w:hAnsi="Times New Roman"/>
        </w:rPr>
        <w:t xml:space="preserve"> включая тренажеры, модели, макеты, оборудование, технические средства в т.ч. аудиовизуальные, компьютерные  и телекоммуникационные и т.п. Количество не указывается</w:t>
      </w:r>
      <w:proofErr w:type="gramStart"/>
      <w:r w:rsidR="00416547" w:rsidRPr="00361723">
        <w:rPr>
          <w:rFonts w:ascii="Times New Roman" w:hAnsi="Times New Roman"/>
          <w:sz w:val="32"/>
          <w:szCs w:val="32"/>
        </w:rPr>
        <w:t xml:space="preserve"> .</w:t>
      </w:r>
      <w:proofErr w:type="gramEnd"/>
      <w:r w:rsidR="00416547" w:rsidRPr="00361723">
        <w:rPr>
          <w:rFonts w:ascii="Times New Roman" w:hAnsi="Times New Roman"/>
          <w:sz w:val="32"/>
          <w:szCs w:val="32"/>
        </w:rPr>
        <w:br/>
        <w:t xml:space="preserve">               Контроль и оценка результатов освоения дисциплин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416547" w:rsidRPr="00361723" w:rsidTr="00BE7385">
        <w:trPr>
          <w:trHeight w:val="863"/>
        </w:trPr>
        <w:tc>
          <w:tcPr>
            <w:tcW w:w="4785" w:type="dxa"/>
            <w:shd w:val="clear" w:color="auto" w:fill="auto"/>
          </w:tcPr>
          <w:p w:rsidR="00416547" w:rsidRPr="00361723" w:rsidRDefault="00416547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  <w:proofErr w:type="gramStart"/>
            <w:r w:rsidRPr="0036172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361723">
              <w:rPr>
                <w:rFonts w:ascii="Times New Roman" w:hAnsi="Times New Roman"/>
                <w:sz w:val="24"/>
                <w:szCs w:val="24"/>
              </w:rPr>
              <w:t>освоенные умения, усвоенные знания</w:t>
            </w:r>
          </w:p>
        </w:tc>
        <w:tc>
          <w:tcPr>
            <w:tcW w:w="4786" w:type="dxa"/>
            <w:shd w:val="clear" w:color="auto" w:fill="auto"/>
          </w:tcPr>
          <w:p w:rsidR="00416547" w:rsidRPr="00361723" w:rsidRDefault="00416547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416547" w:rsidRPr="00361723" w:rsidTr="00C56BC2">
        <w:trPr>
          <w:trHeight w:val="286"/>
        </w:trPr>
        <w:tc>
          <w:tcPr>
            <w:tcW w:w="4785" w:type="dxa"/>
            <w:shd w:val="clear" w:color="auto" w:fill="auto"/>
          </w:tcPr>
          <w:p w:rsidR="00416547" w:rsidRPr="00361723" w:rsidRDefault="00416547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Перечисляются</w:t>
            </w:r>
            <w:r w:rsidR="00BF6F98" w:rsidRPr="00361723">
              <w:rPr>
                <w:rFonts w:ascii="Times New Roman" w:hAnsi="Times New Roman"/>
                <w:sz w:val="20"/>
                <w:szCs w:val="20"/>
              </w:rPr>
              <w:t xml:space="preserve">  все знания и умения</w:t>
            </w:r>
            <w:proofErr w:type="gramStart"/>
            <w:r w:rsidR="00BF6F98" w:rsidRPr="00361723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BF6F98" w:rsidRPr="00361723">
              <w:rPr>
                <w:rFonts w:ascii="Times New Roman" w:hAnsi="Times New Roman"/>
                <w:sz w:val="20"/>
                <w:szCs w:val="20"/>
              </w:rPr>
              <w:t>указанные в п.4паспорта программы</w:t>
            </w:r>
            <w:r w:rsidRPr="0036172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786" w:type="dxa"/>
            <w:shd w:val="clear" w:color="auto" w:fill="auto"/>
          </w:tcPr>
          <w:p w:rsidR="00416547" w:rsidRPr="00361723" w:rsidRDefault="00416547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361723">
              <w:rPr>
                <w:rFonts w:ascii="Times New Roman" w:hAnsi="Times New Roman"/>
                <w:sz w:val="32"/>
                <w:szCs w:val="32"/>
              </w:rPr>
              <w:t xml:space="preserve">     Академический просмотр</w:t>
            </w:r>
          </w:p>
        </w:tc>
      </w:tr>
    </w:tbl>
    <w:p w:rsidR="00BF6F98" w:rsidRPr="00361723" w:rsidRDefault="00BF6F98" w:rsidP="00B553E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61723">
        <w:rPr>
          <w:rFonts w:ascii="Times New Roman" w:hAnsi="Times New Roman"/>
          <w:b/>
          <w:sz w:val="32"/>
          <w:szCs w:val="32"/>
        </w:rPr>
        <w:t>Контроль  и оценка результатов освоения профессионального модуля</w:t>
      </w:r>
      <w:r w:rsidR="00E472BD" w:rsidRPr="00361723">
        <w:rPr>
          <w:rFonts w:ascii="Times New Roman" w:hAnsi="Times New Roman"/>
          <w:sz w:val="28"/>
          <w:szCs w:val="28"/>
        </w:rPr>
        <w:br/>
      </w:r>
      <w:r w:rsidRPr="00361723">
        <w:rPr>
          <w:rFonts w:ascii="Times New Roman" w:hAnsi="Times New Roman"/>
          <w:sz w:val="20"/>
          <w:szCs w:val="20"/>
        </w:rPr>
        <w:t>контроль и оценка результатов освоения дисциплины осуществляется  преподавателем в процессе проведения практических занятий</w:t>
      </w:r>
      <w:proofErr w:type="gramStart"/>
      <w:r w:rsidRPr="00361723">
        <w:rPr>
          <w:rFonts w:ascii="Times New Roman" w:hAnsi="Times New Roman"/>
          <w:sz w:val="20"/>
          <w:szCs w:val="20"/>
        </w:rPr>
        <w:t xml:space="preserve"> ,</w:t>
      </w:r>
      <w:proofErr w:type="gramEnd"/>
      <w:r w:rsidRPr="00361723">
        <w:rPr>
          <w:rFonts w:ascii="Times New Roman" w:hAnsi="Times New Roman"/>
          <w:sz w:val="20"/>
          <w:szCs w:val="20"/>
        </w:rPr>
        <w:t xml:space="preserve"> а также выполнения обучающимися индивидуальных заданий ,проектов ,исследований.</w:t>
      </w:r>
      <w:r w:rsidRPr="00361723">
        <w:rPr>
          <w:rFonts w:ascii="Times New Roman" w:hAnsi="Times New Roman"/>
          <w:sz w:val="20"/>
          <w:szCs w:val="20"/>
        </w:rPr>
        <w:br/>
        <w:t>по окончанию курса студенты сдают экзамен-защиту курсового проекта</w:t>
      </w:r>
      <w:r w:rsidR="00994B65" w:rsidRPr="00361723">
        <w:rPr>
          <w:rFonts w:ascii="Times New Roman" w:hAnsi="Times New Roman"/>
          <w:sz w:val="20"/>
          <w:szCs w:val="20"/>
        </w:rPr>
        <w:br/>
      </w:r>
      <w:r w:rsidR="00994B65" w:rsidRPr="00361723">
        <w:rPr>
          <w:rFonts w:ascii="Times New Roman" w:hAnsi="Times New Roman"/>
          <w:sz w:val="24"/>
          <w:szCs w:val="24"/>
        </w:rPr>
        <w:br/>
        <w:t>критерии оценки</w:t>
      </w:r>
    </w:p>
    <w:tbl>
      <w:tblPr>
        <w:tblW w:w="9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15"/>
        <w:gridCol w:w="479"/>
        <w:gridCol w:w="6152"/>
      </w:tblGrid>
      <w:tr w:rsidR="00BF6F98" w:rsidRPr="00361723" w:rsidTr="00C45B88">
        <w:trPr>
          <w:trHeight w:val="731"/>
        </w:trPr>
        <w:tc>
          <w:tcPr>
            <w:tcW w:w="3315" w:type="dxa"/>
            <w:tcBorders>
              <w:bottom w:val="single" w:sz="4" w:space="0" w:color="auto"/>
            </w:tcBorders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>Уровень  учебных достижений</w:t>
            </w:r>
          </w:p>
        </w:tc>
        <w:tc>
          <w:tcPr>
            <w:tcW w:w="479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723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6152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</w:rPr>
              <w:t>Общие критерии оценки знаний студентов</w:t>
            </w:r>
          </w:p>
        </w:tc>
      </w:tr>
      <w:tr w:rsidR="00BF6F98" w:rsidRPr="00361723" w:rsidTr="00C45B88">
        <w:trPr>
          <w:trHeight w:val="433"/>
        </w:trPr>
        <w:tc>
          <w:tcPr>
            <w:tcW w:w="3315" w:type="dxa"/>
            <w:tcBorders>
              <w:bottom w:val="nil"/>
            </w:tcBorders>
            <w:shd w:val="clear" w:color="auto" w:fill="auto"/>
          </w:tcPr>
          <w:p w:rsidR="00BF6F98" w:rsidRPr="00361723" w:rsidRDefault="00994B65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</w:t>
            </w:r>
            <w:r w:rsidRPr="00361723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361723">
              <w:rPr>
                <w:rFonts w:ascii="Times New Roman" w:hAnsi="Times New Roman"/>
                <w:sz w:val="28"/>
                <w:szCs w:val="28"/>
                <w:lang w:val="en-US"/>
              </w:rPr>
              <w:t>Началь</w:t>
            </w:r>
            <w:proofErr w:type="spellEnd"/>
            <w:r w:rsidRPr="00361723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Start"/>
            <w:r w:rsidRPr="00361723">
              <w:rPr>
                <w:rFonts w:ascii="Times New Roman" w:hAnsi="Times New Roman"/>
                <w:sz w:val="28"/>
                <w:szCs w:val="28"/>
                <w:lang w:val="en-US"/>
              </w:rPr>
              <w:t>ый</w:t>
            </w:r>
            <w:proofErr w:type="spellEnd"/>
            <w:r w:rsidRPr="0036172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479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52" w:type="dxa"/>
            <w:shd w:val="clear" w:color="auto" w:fill="auto"/>
          </w:tcPr>
          <w:p w:rsidR="00BF6F98" w:rsidRPr="00361723" w:rsidRDefault="00994B65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61723">
              <w:rPr>
                <w:rFonts w:ascii="Times New Roman" w:hAnsi="Times New Roman"/>
                <w:sz w:val="18"/>
                <w:szCs w:val="18"/>
              </w:rPr>
              <w:t>Студент различает объекты изучения</w:t>
            </w:r>
          </w:p>
        </w:tc>
      </w:tr>
      <w:tr w:rsidR="00BF6F98" w:rsidRPr="00361723" w:rsidTr="00C45B88">
        <w:trPr>
          <w:trHeight w:val="528"/>
        </w:trPr>
        <w:tc>
          <w:tcPr>
            <w:tcW w:w="3315" w:type="dxa"/>
            <w:tcBorders>
              <w:top w:val="nil"/>
              <w:bottom w:val="nil"/>
            </w:tcBorders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152" w:type="dxa"/>
            <w:shd w:val="clear" w:color="auto" w:fill="auto"/>
          </w:tcPr>
          <w:p w:rsidR="00BF6F98" w:rsidRPr="00361723" w:rsidRDefault="00994B65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61723">
              <w:rPr>
                <w:rFonts w:ascii="Times New Roman" w:hAnsi="Times New Roman"/>
                <w:sz w:val="16"/>
                <w:szCs w:val="16"/>
              </w:rPr>
              <w:t xml:space="preserve">Студент </w:t>
            </w:r>
            <w:proofErr w:type="gramStart"/>
            <w:r w:rsidRPr="00361723">
              <w:rPr>
                <w:rFonts w:ascii="Times New Roman" w:hAnsi="Times New Roman"/>
                <w:sz w:val="16"/>
                <w:szCs w:val="16"/>
              </w:rPr>
              <w:t>воспроизводит незначительную часть учебного материала имеет</w:t>
            </w:r>
            <w:proofErr w:type="gramEnd"/>
            <w:r w:rsidRPr="00361723">
              <w:rPr>
                <w:rFonts w:ascii="Times New Roman" w:hAnsi="Times New Roman"/>
                <w:sz w:val="16"/>
                <w:szCs w:val="16"/>
              </w:rPr>
              <w:t xml:space="preserve"> нечеткие представление об объекте изучения </w:t>
            </w:r>
          </w:p>
        </w:tc>
      </w:tr>
      <w:tr w:rsidR="00BF6F98" w:rsidRPr="00361723" w:rsidTr="00C45B88">
        <w:trPr>
          <w:trHeight w:val="255"/>
        </w:trPr>
        <w:tc>
          <w:tcPr>
            <w:tcW w:w="33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152" w:type="dxa"/>
            <w:shd w:val="clear" w:color="auto" w:fill="auto"/>
          </w:tcPr>
          <w:p w:rsidR="00BF6F98" w:rsidRPr="00361723" w:rsidRDefault="00994B65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61723">
              <w:rPr>
                <w:rFonts w:ascii="Times New Roman" w:hAnsi="Times New Roman"/>
                <w:sz w:val="16"/>
                <w:szCs w:val="16"/>
              </w:rPr>
              <w:t xml:space="preserve">Студент </w:t>
            </w:r>
            <w:proofErr w:type="gramStart"/>
            <w:r w:rsidRPr="00361723">
              <w:rPr>
                <w:rFonts w:ascii="Times New Roman" w:hAnsi="Times New Roman"/>
                <w:sz w:val="16"/>
                <w:szCs w:val="16"/>
              </w:rPr>
              <w:t>воспроизводит часть учебного материала с помощью учителя выполняет</w:t>
            </w:r>
            <w:proofErr w:type="gramEnd"/>
            <w:r w:rsidRPr="00361723">
              <w:rPr>
                <w:rFonts w:ascii="Times New Roman" w:hAnsi="Times New Roman"/>
                <w:sz w:val="16"/>
                <w:szCs w:val="16"/>
              </w:rPr>
              <w:t xml:space="preserve"> элементарные задачи</w:t>
            </w:r>
          </w:p>
        </w:tc>
      </w:tr>
      <w:tr w:rsidR="00BF6F98" w:rsidRPr="00361723" w:rsidTr="00C45B88">
        <w:trPr>
          <w:trHeight w:val="535"/>
        </w:trPr>
        <w:tc>
          <w:tcPr>
            <w:tcW w:w="3315" w:type="dxa"/>
            <w:tcBorders>
              <w:bottom w:val="nil"/>
            </w:tcBorders>
            <w:shd w:val="clear" w:color="auto" w:fill="auto"/>
          </w:tcPr>
          <w:p w:rsidR="00BF6F98" w:rsidRPr="00361723" w:rsidRDefault="00994B65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361723">
              <w:rPr>
                <w:rFonts w:ascii="Times New Roman" w:hAnsi="Times New Roman"/>
                <w:sz w:val="28"/>
                <w:szCs w:val="28"/>
              </w:rPr>
              <w:t>.Средний</w:t>
            </w:r>
          </w:p>
        </w:tc>
        <w:tc>
          <w:tcPr>
            <w:tcW w:w="479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52" w:type="dxa"/>
            <w:shd w:val="clear" w:color="auto" w:fill="auto"/>
          </w:tcPr>
          <w:p w:rsidR="00BF6F98" w:rsidRPr="00361723" w:rsidRDefault="00994B65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61723">
              <w:rPr>
                <w:rFonts w:ascii="Times New Roman" w:hAnsi="Times New Roman"/>
                <w:sz w:val="16"/>
                <w:szCs w:val="16"/>
              </w:rPr>
              <w:t>Студент с помощью учителя  воспроизводит основной учебный материал, может повторить по образцу определённую операцию действие.</w:t>
            </w:r>
          </w:p>
        </w:tc>
      </w:tr>
      <w:tr w:rsidR="00BF6F98" w:rsidRPr="00361723" w:rsidTr="00C45B88">
        <w:trPr>
          <w:trHeight w:val="573"/>
        </w:trPr>
        <w:tc>
          <w:tcPr>
            <w:tcW w:w="3315" w:type="dxa"/>
            <w:tcBorders>
              <w:top w:val="nil"/>
              <w:bottom w:val="nil"/>
            </w:tcBorders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152" w:type="dxa"/>
            <w:shd w:val="clear" w:color="auto" w:fill="auto"/>
          </w:tcPr>
          <w:p w:rsidR="00BF6F98" w:rsidRPr="00361723" w:rsidRDefault="00994B65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61723">
              <w:rPr>
                <w:rFonts w:ascii="Times New Roman" w:hAnsi="Times New Roman"/>
                <w:sz w:val="16"/>
                <w:szCs w:val="16"/>
              </w:rPr>
              <w:t>Студент воспроизводит основной учебный материал. Способный с ошибками неточностями дать определение понятий</w:t>
            </w:r>
            <w:proofErr w:type="gramStart"/>
            <w:r w:rsidRPr="00361723">
              <w:rPr>
                <w:rFonts w:ascii="Times New Roman" w:hAnsi="Times New Roman"/>
                <w:sz w:val="16"/>
                <w:szCs w:val="16"/>
              </w:rPr>
              <w:t xml:space="preserve"> .</w:t>
            </w:r>
            <w:proofErr w:type="gramEnd"/>
            <w:r w:rsidRPr="00361723">
              <w:rPr>
                <w:rFonts w:ascii="Times New Roman" w:hAnsi="Times New Roman"/>
                <w:sz w:val="16"/>
                <w:szCs w:val="16"/>
              </w:rPr>
              <w:t>сформулировать правило</w:t>
            </w:r>
          </w:p>
        </w:tc>
      </w:tr>
      <w:tr w:rsidR="00BF6F98" w:rsidRPr="00361723" w:rsidTr="00C45B88">
        <w:trPr>
          <w:trHeight w:val="932"/>
        </w:trPr>
        <w:tc>
          <w:tcPr>
            <w:tcW w:w="33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152" w:type="dxa"/>
            <w:shd w:val="clear" w:color="auto" w:fill="auto"/>
          </w:tcPr>
          <w:p w:rsidR="00BF6F98" w:rsidRPr="00361723" w:rsidRDefault="002428AD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61723">
              <w:rPr>
                <w:rFonts w:ascii="Times New Roman" w:hAnsi="Times New Roman"/>
                <w:sz w:val="16"/>
                <w:szCs w:val="16"/>
              </w:rPr>
              <w:t>Студент обнаруживает знание и понимание основных положений  учебного материала. Ответ его правильный</w:t>
            </w:r>
            <w:proofErr w:type="gramStart"/>
            <w:r w:rsidRPr="00361723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361723">
              <w:rPr>
                <w:rFonts w:ascii="Times New Roman" w:hAnsi="Times New Roman"/>
                <w:sz w:val="16"/>
                <w:szCs w:val="16"/>
              </w:rPr>
              <w:t>но недостаточно осмысленный .умеет принять знания  при выполнений заданий по образцу</w:t>
            </w:r>
          </w:p>
        </w:tc>
      </w:tr>
      <w:tr w:rsidR="00BF6F98" w:rsidRPr="00361723" w:rsidTr="00C45B88">
        <w:trPr>
          <w:trHeight w:val="921"/>
        </w:trPr>
        <w:tc>
          <w:tcPr>
            <w:tcW w:w="3315" w:type="dxa"/>
            <w:tcBorders>
              <w:bottom w:val="nil"/>
            </w:tcBorders>
            <w:shd w:val="clear" w:color="auto" w:fill="auto"/>
          </w:tcPr>
          <w:p w:rsidR="00BF6F98" w:rsidRPr="00361723" w:rsidRDefault="00994B65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361723">
              <w:rPr>
                <w:rFonts w:ascii="Times New Roman" w:hAnsi="Times New Roman"/>
                <w:sz w:val="28"/>
                <w:szCs w:val="28"/>
              </w:rPr>
              <w:t>.достаточный</w:t>
            </w:r>
          </w:p>
        </w:tc>
        <w:tc>
          <w:tcPr>
            <w:tcW w:w="479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152" w:type="dxa"/>
            <w:shd w:val="clear" w:color="auto" w:fill="auto"/>
          </w:tcPr>
          <w:p w:rsidR="00BF6F98" w:rsidRPr="00361723" w:rsidRDefault="002428AD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61723">
              <w:rPr>
                <w:rFonts w:ascii="Times New Roman" w:hAnsi="Times New Roman"/>
                <w:sz w:val="16"/>
                <w:szCs w:val="16"/>
              </w:rPr>
              <w:t>Студент  правильно воспроизводит учебный материал</w:t>
            </w:r>
            <w:proofErr w:type="gramStart"/>
            <w:r w:rsidRPr="00361723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361723">
              <w:rPr>
                <w:rFonts w:ascii="Times New Roman" w:hAnsi="Times New Roman"/>
                <w:sz w:val="16"/>
                <w:szCs w:val="16"/>
              </w:rPr>
              <w:t>знает основополагающие теории и факты ,умеет приводить отдельные собственные примеры в подтверждение определённых мыслей ,частично контролирует собственные учебные действие</w:t>
            </w:r>
          </w:p>
        </w:tc>
      </w:tr>
      <w:tr w:rsidR="00BF6F98" w:rsidRPr="00361723" w:rsidTr="00C45B88">
        <w:trPr>
          <w:trHeight w:val="921"/>
        </w:trPr>
        <w:tc>
          <w:tcPr>
            <w:tcW w:w="3315" w:type="dxa"/>
            <w:tcBorders>
              <w:top w:val="nil"/>
              <w:bottom w:val="nil"/>
            </w:tcBorders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152" w:type="dxa"/>
            <w:shd w:val="clear" w:color="auto" w:fill="auto"/>
          </w:tcPr>
          <w:p w:rsidR="00BF6F98" w:rsidRPr="00361723" w:rsidRDefault="002428AD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61723">
              <w:rPr>
                <w:rFonts w:ascii="Times New Roman" w:hAnsi="Times New Roman"/>
                <w:sz w:val="16"/>
                <w:szCs w:val="16"/>
              </w:rPr>
              <w:t xml:space="preserve">Знание студента </w:t>
            </w:r>
            <w:proofErr w:type="gramStart"/>
            <w:r w:rsidRPr="00361723">
              <w:rPr>
                <w:rFonts w:ascii="Times New Roman" w:hAnsi="Times New Roman"/>
                <w:sz w:val="16"/>
                <w:szCs w:val="16"/>
              </w:rPr>
              <w:t>являются</w:t>
            </w:r>
            <w:r w:rsidR="00CC09FC" w:rsidRPr="0036172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723">
              <w:rPr>
                <w:rFonts w:ascii="Times New Roman" w:hAnsi="Times New Roman"/>
                <w:sz w:val="16"/>
                <w:szCs w:val="16"/>
              </w:rPr>
              <w:t xml:space="preserve"> достаточными он применяет</w:t>
            </w:r>
            <w:proofErr w:type="gramEnd"/>
            <w:r w:rsidRPr="00361723">
              <w:rPr>
                <w:rFonts w:ascii="Times New Roman" w:hAnsi="Times New Roman"/>
                <w:sz w:val="16"/>
                <w:szCs w:val="16"/>
              </w:rPr>
              <w:t xml:space="preserve"> изученный материал в стандартных ситуациях, пытается анализировать. Устанавливать существенные связи и зависимость между явлениями, фактами, делать выводы, в общем контролирует собственную деятельность</w:t>
            </w:r>
            <w:proofErr w:type="gramStart"/>
            <w:r w:rsidRPr="00361723">
              <w:rPr>
                <w:rFonts w:ascii="Times New Roman" w:hAnsi="Times New Roman"/>
                <w:sz w:val="16"/>
                <w:szCs w:val="16"/>
              </w:rPr>
              <w:t xml:space="preserve"> .</w:t>
            </w:r>
            <w:proofErr w:type="gramEnd"/>
            <w:r w:rsidRPr="00361723">
              <w:rPr>
                <w:rFonts w:ascii="Times New Roman" w:hAnsi="Times New Roman"/>
                <w:sz w:val="16"/>
                <w:szCs w:val="16"/>
              </w:rPr>
              <w:t>ответ его логичен ,хотя и имеет неточности</w:t>
            </w:r>
          </w:p>
        </w:tc>
      </w:tr>
      <w:tr w:rsidR="00BF6F98" w:rsidRPr="00361723" w:rsidTr="00C45B88">
        <w:trPr>
          <w:trHeight w:val="661"/>
        </w:trPr>
        <w:tc>
          <w:tcPr>
            <w:tcW w:w="33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152" w:type="dxa"/>
            <w:shd w:val="clear" w:color="auto" w:fill="auto"/>
          </w:tcPr>
          <w:p w:rsidR="00BF6F98" w:rsidRPr="00361723" w:rsidRDefault="002428AD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61723">
              <w:rPr>
                <w:rFonts w:ascii="Times New Roman" w:hAnsi="Times New Roman"/>
                <w:sz w:val="16"/>
                <w:szCs w:val="16"/>
              </w:rPr>
              <w:t xml:space="preserve">Студент хорошо владеет </w:t>
            </w:r>
            <w:r w:rsidR="00CC09FC" w:rsidRPr="00361723">
              <w:rPr>
                <w:rFonts w:ascii="Times New Roman" w:hAnsi="Times New Roman"/>
                <w:sz w:val="16"/>
                <w:szCs w:val="16"/>
              </w:rPr>
              <w:t xml:space="preserve">изученным </w:t>
            </w:r>
            <w:r w:rsidRPr="0036172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CC09FC" w:rsidRPr="00361723">
              <w:rPr>
                <w:rFonts w:ascii="Times New Roman" w:hAnsi="Times New Roman"/>
                <w:sz w:val="16"/>
                <w:szCs w:val="16"/>
              </w:rPr>
              <w:t>материалом, применяет</w:t>
            </w:r>
            <w:r w:rsidRPr="00361723">
              <w:rPr>
                <w:rFonts w:ascii="Times New Roman" w:hAnsi="Times New Roman"/>
                <w:sz w:val="16"/>
                <w:szCs w:val="16"/>
              </w:rPr>
              <w:t xml:space="preserve"> знания в стандартных ситуациях</w:t>
            </w:r>
            <w:proofErr w:type="gramStart"/>
            <w:r w:rsidR="00CC09FC" w:rsidRPr="0036172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1723">
              <w:rPr>
                <w:rFonts w:ascii="Times New Roman" w:hAnsi="Times New Roman"/>
                <w:sz w:val="16"/>
                <w:szCs w:val="16"/>
              </w:rPr>
              <w:t>,</w:t>
            </w:r>
            <w:proofErr w:type="gramEnd"/>
            <w:r w:rsidRPr="00361723">
              <w:rPr>
                <w:rFonts w:ascii="Times New Roman" w:hAnsi="Times New Roman"/>
                <w:sz w:val="16"/>
                <w:szCs w:val="16"/>
              </w:rPr>
              <w:t xml:space="preserve">умеет анализировать и систематизировать  информацию. Использует общеизвестные доказательства </w:t>
            </w:r>
            <w:r w:rsidR="00CC09FC" w:rsidRPr="00361723">
              <w:rPr>
                <w:rFonts w:ascii="Times New Roman" w:hAnsi="Times New Roman"/>
                <w:sz w:val="16"/>
                <w:szCs w:val="16"/>
              </w:rPr>
              <w:t xml:space="preserve"> с самостоятельной и правильной аргументацией</w:t>
            </w:r>
          </w:p>
        </w:tc>
      </w:tr>
      <w:tr w:rsidR="00BF6F98" w:rsidRPr="00361723" w:rsidTr="00C45B88">
        <w:trPr>
          <w:trHeight w:val="345"/>
        </w:trPr>
        <w:tc>
          <w:tcPr>
            <w:tcW w:w="3315" w:type="dxa"/>
            <w:tcBorders>
              <w:bottom w:val="nil"/>
            </w:tcBorders>
            <w:shd w:val="clear" w:color="auto" w:fill="auto"/>
          </w:tcPr>
          <w:p w:rsidR="00BF6F98" w:rsidRPr="00361723" w:rsidRDefault="00994B65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723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361723">
              <w:rPr>
                <w:rFonts w:ascii="Times New Roman" w:hAnsi="Times New Roman"/>
                <w:sz w:val="28"/>
                <w:szCs w:val="28"/>
              </w:rPr>
              <w:t>.Высокий</w:t>
            </w:r>
          </w:p>
        </w:tc>
        <w:tc>
          <w:tcPr>
            <w:tcW w:w="479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52" w:type="dxa"/>
            <w:shd w:val="clear" w:color="auto" w:fill="auto"/>
          </w:tcPr>
          <w:p w:rsidR="00BF6F98" w:rsidRPr="00361723" w:rsidRDefault="00CC09FC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61723">
              <w:rPr>
                <w:rFonts w:ascii="Times New Roman" w:hAnsi="Times New Roman"/>
                <w:sz w:val="16"/>
                <w:szCs w:val="16"/>
              </w:rPr>
              <w:t>Студент имеет полные, глубокие знания</w:t>
            </w:r>
            <w:proofErr w:type="gramStart"/>
            <w:r w:rsidRPr="00361723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361723">
              <w:rPr>
                <w:rFonts w:ascii="Times New Roman" w:hAnsi="Times New Roman"/>
                <w:sz w:val="16"/>
                <w:szCs w:val="16"/>
              </w:rPr>
              <w:t>способен использовать их  в практической деятельности .делать выводы, обобщения</w:t>
            </w:r>
          </w:p>
        </w:tc>
      </w:tr>
      <w:tr w:rsidR="00BF6F98" w:rsidRPr="00361723" w:rsidTr="00C45B88">
        <w:trPr>
          <w:trHeight w:val="680"/>
        </w:trPr>
        <w:tc>
          <w:tcPr>
            <w:tcW w:w="3315" w:type="dxa"/>
            <w:tcBorders>
              <w:top w:val="nil"/>
              <w:bottom w:val="nil"/>
            </w:tcBorders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152" w:type="dxa"/>
            <w:shd w:val="clear" w:color="auto" w:fill="auto"/>
          </w:tcPr>
          <w:p w:rsidR="00BF6F98" w:rsidRPr="00361723" w:rsidRDefault="00CC09FC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61723">
              <w:rPr>
                <w:rFonts w:ascii="Times New Roman" w:hAnsi="Times New Roman"/>
                <w:sz w:val="16"/>
                <w:szCs w:val="16"/>
              </w:rPr>
              <w:t>Студент имеет гибкие знания в пределах требований учебных программ</w:t>
            </w:r>
            <w:proofErr w:type="gramStart"/>
            <w:r w:rsidRPr="00361723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361723">
              <w:rPr>
                <w:rFonts w:ascii="Times New Roman" w:hAnsi="Times New Roman"/>
                <w:sz w:val="16"/>
                <w:szCs w:val="16"/>
              </w:rPr>
              <w:t>аргументировано использует их в различных ситуациях .умеет находить информацию и анализировать её .ставить и решать проблемы</w:t>
            </w:r>
          </w:p>
        </w:tc>
      </w:tr>
      <w:tr w:rsidR="00BF6F98" w:rsidRPr="00361723" w:rsidTr="00C45B88">
        <w:trPr>
          <w:trHeight w:val="273"/>
        </w:trPr>
        <w:tc>
          <w:tcPr>
            <w:tcW w:w="3315" w:type="dxa"/>
            <w:tcBorders>
              <w:top w:val="nil"/>
            </w:tcBorders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dxa"/>
            <w:shd w:val="clear" w:color="auto" w:fill="auto"/>
          </w:tcPr>
          <w:p w:rsidR="00BF6F98" w:rsidRPr="00361723" w:rsidRDefault="00BF6F98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72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152" w:type="dxa"/>
            <w:shd w:val="clear" w:color="auto" w:fill="auto"/>
          </w:tcPr>
          <w:p w:rsidR="00BF6F98" w:rsidRPr="00361723" w:rsidRDefault="00CC09FC" w:rsidP="00B553E6">
            <w:pPr>
              <w:tabs>
                <w:tab w:val="left" w:pos="581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61723">
              <w:rPr>
                <w:rFonts w:ascii="Times New Roman" w:hAnsi="Times New Roman"/>
                <w:sz w:val="16"/>
                <w:szCs w:val="16"/>
              </w:rPr>
              <w:t>Студент имеет системные</w:t>
            </w:r>
            <w:proofErr w:type="gramStart"/>
            <w:r w:rsidRPr="00361723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361723">
              <w:rPr>
                <w:rFonts w:ascii="Times New Roman" w:hAnsi="Times New Roman"/>
                <w:sz w:val="16"/>
                <w:szCs w:val="16"/>
              </w:rPr>
              <w:t>прочные знания  в объеме  и в пределах требований  учебных программ .осознанно использует и в стандартных  и нестандартных ситуациях. Умеет самостоятельно анализировать</w:t>
            </w:r>
            <w:proofErr w:type="gramStart"/>
            <w:r w:rsidRPr="00361723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361723">
              <w:rPr>
                <w:rFonts w:ascii="Times New Roman" w:hAnsi="Times New Roman"/>
                <w:sz w:val="16"/>
                <w:szCs w:val="16"/>
              </w:rPr>
              <w:t>оценивать, обобщать .овладел материалом. Самостоятельно пользуется источниками информации</w:t>
            </w:r>
            <w:proofErr w:type="gramStart"/>
            <w:r w:rsidRPr="00361723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361723">
              <w:rPr>
                <w:rFonts w:ascii="Times New Roman" w:hAnsi="Times New Roman"/>
                <w:sz w:val="16"/>
                <w:szCs w:val="16"/>
              </w:rPr>
              <w:t>принимает решения</w:t>
            </w:r>
          </w:p>
        </w:tc>
      </w:tr>
    </w:tbl>
    <w:p w:rsidR="00FD2337" w:rsidRPr="00361723" w:rsidRDefault="00FD2337" w:rsidP="00B5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hAnsi="Times New Roman"/>
          <w:sz w:val="28"/>
          <w:szCs w:val="28"/>
        </w:rPr>
        <w:br/>
      </w:r>
      <w:r w:rsidRPr="003617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Методическое обеспечение предмета </w:t>
      </w:r>
    </w:p>
    <w:p w:rsidR="00FD2337" w:rsidRPr="00361723" w:rsidRDefault="00FD2337" w:rsidP="00B5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ab/>
      </w:r>
    </w:p>
    <w:p w:rsidR="00FD2337" w:rsidRPr="00361723" w:rsidRDefault="00FD2337" w:rsidP="00B5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Рекомендованная литература</w:t>
      </w:r>
    </w:p>
    <w:p w:rsidR="00FD2337" w:rsidRPr="00361723" w:rsidRDefault="00FD2337" w:rsidP="00B5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val="en-US" w:eastAsia="ar-SA"/>
        </w:rPr>
      </w:pPr>
      <w:r w:rsidRPr="003617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ab/>
      </w:r>
    </w:p>
    <w:p w:rsidR="00FD2337" w:rsidRPr="00361723" w:rsidRDefault="00FD2337" w:rsidP="00B5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val="en-US" w:eastAsia="ar-SA"/>
        </w:rPr>
      </w:pPr>
    </w:p>
    <w:p w:rsidR="00FD2337" w:rsidRPr="00361723" w:rsidRDefault="00FD2337" w:rsidP="00B5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ab/>
        <w:t>Базовая:</w:t>
      </w:r>
    </w:p>
    <w:p w:rsidR="00FD2337" w:rsidRPr="00361723" w:rsidRDefault="00FD2337" w:rsidP="00B553E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Алпатов М.В. «Композиция в живописи», М., 1940г.</w:t>
      </w:r>
    </w:p>
    <w:p w:rsidR="00FD2337" w:rsidRPr="00361723" w:rsidRDefault="00FD2337" w:rsidP="00B553E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spellStart"/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Веда</w:t>
      </w:r>
      <w:proofErr w:type="spellEnd"/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 xml:space="preserve"> Г.В. «Основы изобразительной грамматики», М., «Просвещение», 1981г.</w:t>
      </w:r>
    </w:p>
    <w:p w:rsidR="00FD2337" w:rsidRPr="00361723" w:rsidRDefault="00FD2337" w:rsidP="00B553E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Волков Н.Н. «Композиция в живописи», М. «Искусство», 1997г.</w:t>
      </w:r>
    </w:p>
    <w:p w:rsidR="00FD2337" w:rsidRPr="00361723" w:rsidRDefault="00FD2337" w:rsidP="00B553E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Никифоров Б.М. «Путь к картине», М., 1971г.</w:t>
      </w:r>
    </w:p>
    <w:p w:rsidR="00FD2337" w:rsidRPr="00361723" w:rsidRDefault="00FD2337" w:rsidP="00B553E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Кузнецов Э.В. «Исторический и батальный жанр», М., «Просвещение», 1982г.</w:t>
      </w:r>
    </w:p>
    <w:p w:rsidR="00FD2337" w:rsidRPr="00361723" w:rsidRDefault="00FD2337" w:rsidP="00B553E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Шорохов Е.В. «Основы композиции», М., «Просвещение», 1979г.</w:t>
      </w:r>
    </w:p>
    <w:p w:rsidR="00FD2337" w:rsidRPr="00361723" w:rsidRDefault="00FD2337" w:rsidP="00B553E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Мастера изобразительного искусства о композиции. Выпуск 6. «Школа изобразительного искусства», М., 1969г.</w:t>
      </w:r>
    </w:p>
    <w:p w:rsidR="00FD2337" w:rsidRPr="00361723" w:rsidRDefault="00FD2337" w:rsidP="00B553E6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Ковалев Ф.Б. «Золотое сечение в живописи», Киев, 1989г.</w:t>
      </w:r>
    </w:p>
    <w:p w:rsidR="00FD2337" w:rsidRPr="00361723" w:rsidRDefault="00FD2337" w:rsidP="00B5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</w:p>
    <w:p w:rsidR="00FD2337" w:rsidRPr="00361723" w:rsidRDefault="00FD2337" w:rsidP="00B5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</w:p>
    <w:p w:rsidR="00FD2337" w:rsidRPr="00361723" w:rsidRDefault="00FD2337" w:rsidP="00B5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spellStart"/>
      <w:r w:rsidRPr="003617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Вспомагательная</w:t>
      </w:r>
      <w:proofErr w:type="spellEnd"/>
      <w:r w:rsidRPr="003617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литература:</w:t>
      </w:r>
    </w:p>
    <w:p w:rsidR="00FD2337" w:rsidRPr="00361723" w:rsidRDefault="00FD2337" w:rsidP="00B553E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Делакруа Э. Мысли об искусстве, о знаменитых художниках. М., изд. Академии художеств, СССР, 1960г.</w:t>
      </w:r>
    </w:p>
    <w:p w:rsidR="00FD2337" w:rsidRPr="00361723" w:rsidRDefault="00FD2337" w:rsidP="00B553E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 xml:space="preserve">Леонардо да Винчи. Избранное. М., </w:t>
      </w:r>
      <w:proofErr w:type="spellStart"/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Госметиздат</w:t>
      </w:r>
      <w:proofErr w:type="spellEnd"/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, 1952г.</w:t>
      </w:r>
    </w:p>
    <w:p w:rsidR="00FD2337" w:rsidRPr="00361723" w:rsidRDefault="00FD2337" w:rsidP="00B553E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Чистяков П.П. Письма, записные книжки, воспоминания, М., Искусство, 1953г.</w:t>
      </w:r>
    </w:p>
    <w:p w:rsidR="00FD2337" w:rsidRPr="00361723" w:rsidRDefault="00FD2337" w:rsidP="00B553E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Иоганн Гете. Об искусстве. М., Искусство, 1975г.</w:t>
      </w:r>
    </w:p>
    <w:p w:rsidR="00FD2337" w:rsidRPr="00361723" w:rsidRDefault="00FD2337" w:rsidP="00B5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</w:p>
    <w:p w:rsidR="00FD2337" w:rsidRPr="00361723" w:rsidRDefault="00FD2337" w:rsidP="00B5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</w:p>
    <w:p w:rsidR="00FD2337" w:rsidRPr="00361723" w:rsidRDefault="00FD2337" w:rsidP="00B5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361723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Дополнительный методический материал:</w:t>
      </w:r>
    </w:p>
    <w:p w:rsidR="00FD2337" w:rsidRPr="00361723" w:rsidRDefault="00FD2337" w:rsidP="00B553E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Лучшие работы студентов с методического фонда училища.</w:t>
      </w:r>
    </w:p>
    <w:p w:rsidR="00FD2337" w:rsidRPr="00361723" w:rsidRDefault="00FD2337" w:rsidP="00B553E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 xml:space="preserve">Монографии, книги об известных мастерах </w:t>
      </w:r>
      <w:proofErr w:type="gramStart"/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западно-европейского</w:t>
      </w:r>
      <w:proofErr w:type="gramEnd"/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, русского искусства.</w:t>
      </w:r>
    </w:p>
    <w:p w:rsidR="00FD2337" w:rsidRPr="00361723" w:rsidRDefault="00FD2337" w:rsidP="00B553E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Демонстрация монографий, репродукций, а также компьютерный материал.</w:t>
      </w:r>
    </w:p>
    <w:p w:rsidR="00FD2337" w:rsidRPr="00361723" w:rsidRDefault="00FD2337" w:rsidP="00B553E6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>Знакомство с творчеством мастеров современного искусства Крыма.</w:t>
      </w:r>
    </w:p>
    <w:p w:rsidR="00FD2337" w:rsidRPr="00361723" w:rsidRDefault="00FD2337" w:rsidP="00B55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1723">
        <w:rPr>
          <w:rFonts w:ascii="Times New Roman" w:eastAsia="Times New Roman" w:hAnsi="Times New Roman"/>
          <w:sz w:val="28"/>
          <w:szCs w:val="28"/>
          <w:lang w:eastAsia="ar-SA"/>
        </w:rPr>
        <w:tab/>
      </w:r>
    </w:p>
    <w:p w:rsidR="00850CA4" w:rsidRPr="00361723" w:rsidRDefault="00850CA4" w:rsidP="00B553E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50CA4" w:rsidRPr="00361723" w:rsidSect="00906F38">
      <w:type w:val="continuous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E76" w:rsidRDefault="00346E76" w:rsidP="00491DBC">
      <w:pPr>
        <w:spacing w:after="0" w:line="240" w:lineRule="auto"/>
      </w:pPr>
      <w:r>
        <w:separator/>
      </w:r>
    </w:p>
  </w:endnote>
  <w:endnote w:type="continuationSeparator" w:id="1">
    <w:p w:rsidR="00346E76" w:rsidRDefault="00346E76" w:rsidP="00491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E76" w:rsidRDefault="00346E76" w:rsidP="00491DBC">
      <w:pPr>
        <w:spacing w:after="0" w:line="240" w:lineRule="auto"/>
      </w:pPr>
      <w:r>
        <w:separator/>
      </w:r>
    </w:p>
  </w:footnote>
  <w:footnote w:type="continuationSeparator" w:id="1">
    <w:p w:rsidR="00346E76" w:rsidRDefault="00346E76" w:rsidP="00491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A0C8D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5483F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1E038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F492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03442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6A6F1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A0DB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19ED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BA5E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79AD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390651A"/>
    <w:multiLevelType w:val="hybridMultilevel"/>
    <w:tmpl w:val="C8DC33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4A13831"/>
    <w:multiLevelType w:val="hybridMultilevel"/>
    <w:tmpl w:val="683AF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15720"/>
    <w:multiLevelType w:val="hybridMultilevel"/>
    <w:tmpl w:val="1DF4967E"/>
    <w:lvl w:ilvl="0" w:tplc="883AA61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4B325D"/>
    <w:multiLevelType w:val="hybridMultilevel"/>
    <w:tmpl w:val="BEC4EAA2"/>
    <w:lvl w:ilvl="0" w:tplc="B290E228">
      <w:start w:val="1"/>
      <w:numFmt w:val="decimal"/>
      <w:lvlText w:val="%1."/>
      <w:lvlJc w:val="left"/>
      <w:pPr>
        <w:ind w:left="2224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944" w:hanging="360"/>
      </w:pPr>
    </w:lvl>
    <w:lvl w:ilvl="2" w:tplc="0419001B" w:tentative="1">
      <w:start w:val="1"/>
      <w:numFmt w:val="lowerRoman"/>
      <w:lvlText w:val="%3."/>
      <w:lvlJc w:val="right"/>
      <w:pPr>
        <w:ind w:left="3664" w:hanging="180"/>
      </w:pPr>
    </w:lvl>
    <w:lvl w:ilvl="3" w:tplc="0419000F" w:tentative="1">
      <w:start w:val="1"/>
      <w:numFmt w:val="decimal"/>
      <w:lvlText w:val="%4."/>
      <w:lvlJc w:val="left"/>
      <w:pPr>
        <w:ind w:left="4384" w:hanging="360"/>
      </w:pPr>
    </w:lvl>
    <w:lvl w:ilvl="4" w:tplc="04190019" w:tentative="1">
      <w:start w:val="1"/>
      <w:numFmt w:val="lowerLetter"/>
      <w:lvlText w:val="%5."/>
      <w:lvlJc w:val="left"/>
      <w:pPr>
        <w:ind w:left="5104" w:hanging="360"/>
      </w:pPr>
    </w:lvl>
    <w:lvl w:ilvl="5" w:tplc="0419001B" w:tentative="1">
      <w:start w:val="1"/>
      <w:numFmt w:val="lowerRoman"/>
      <w:lvlText w:val="%6."/>
      <w:lvlJc w:val="right"/>
      <w:pPr>
        <w:ind w:left="5824" w:hanging="180"/>
      </w:pPr>
    </w:lvl>
    <w:lvl w:ilvl="6" w:tplc="0419000F" w:tentative="1">
      <w:start w:val="1"/>
      <w:numFmt w:val="decimal"/>
      <w:lvlText w:val="%7."/>
      <w:lvlJc w:val="left"/>
      <w:pPr>
        <w:ind w:left="6544" w:hanging="360"/>
      </w:pPr>
    </w:lvl>
    <w:lvl w:ilvl="7" w:tplc="04190019" w:tentative="1">
      <w:start w:val="1"/>
      <w:numFmt w:val="lowerLetter"/>
      <w:lvlText w:val="%8."/>
      <w:lvlJc w:val="left"/>
      <w:pPr>
        <w:ind w:left="7264" w:hanging="360"/>
      </w:pPr>
    </w:lvl>
    <w:lvl w:ilvl="8" w:tplc="041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7">
    <w:nsid w:val="6DF6350C"/>
    <w:multiLevelType w:val="hybridMultilevel"/>
    <w:tmpl w:val="93826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3E33"/>
    <w:rsid w:val="0000208A"/>
    <w:rsid w:val="00013100"/>
    <w:rsid w:val="00014C3F"/>
    <w:rsid w:val="000C2D87"/>
    <w:rsid w:val="000C39A5"/>
    <w:rsid w:val="00104242"/>
    <w:rsid w:val="001179A3"/>
    <w:rsid w:val="0014353E"/>
    <w:rsid w:val="00165624"/>
    <w:rsid w:val="00173E33"/>
    <w:rsid w:val="001F5851"/>
    <w:rsid w:val="00213746"/>
    <w:rsid w:val="00221631"/>
    <w:rsid w:val="0023099D"/>
    <w:rsid w:val="002428AD"/>
    <w:rsid w:val="0024707B"/>
    <w:rsid w:val="0026746A"/>
    <w:rsid w:val="003403E8"/>
    <w:rsid w:val="00346CA8"/>
    <w:rsid w:val="00346E76"/>
    <w:rsid w:val="00361723"/>
    <w:rsid w:val="00383757"/>
    <w:rsid w:val="00395602"/>
    <w:rsid w:val="003C473D"/>
    <w:rsid w:val="00416547"/>
    <w:rsid w:val="00420A57"/>
    <w:rsid w:val="004512B6"/>
    <w:rsid w:val="0045798A"/>
    <w:rsid w:val="0048175C"/>
    <w:rsid w:val="00491DBC"/>
    <w:rsid w:val="00492399"/>
    <w:rsid w:val="004C539E"/>
    <w:rsid w:val="004D28C4"/>
    <w:rsid w:val="004F1D24"/>
    <w:rsid w:val="00503CD6"/>
    <w:rsid w:val="00533B6B"/>
    <w:rsid w:val="005E7B25"/>
    <w:rsid w:val="00637014"/>
    <w:rsid w:val="006743D8"/>
    <w:rsid w:val="006833D6"/>
    <w:rsid w:val="0073527B"/>
    <w:rsid w:val="00740357"/>
    <w:rsid w:val="007513C0"/>
    <w:rsid w:val="00760F15"/>
    <w:rsid w:val="007C24B3"/>
    <w:rsid w:val="007D0DA9"/>
    <w:rsid w:val="007D713E"/>
    <w:rsid w:val="007E3F9B"/>
    <w:rsid w:val="00842BD1"/>
    <w:rsid w:val="00850CA4"/>
    <w:rsid w:val="00894FF8"/>
    <w:rsid w:val="008F6817"/>
    <w:rsid w:val="00906F38"/>
    <w:rsid w:val="00933AE4"/>
    <w:rsid w:val="00946EEF"/>
    <w:rsid w:val="00994B65"/>
    <w:rsid w:val="009C747C"/>
    <w:rsid w:val="009D4F44"/>
    <w:rsid w:val="009D528A"/>
    <w:rsid w:val="00A262C2"/>
    <w:rsid w:val="00A61EE1"/>
    <w:rsid w:val="00A92D88"/>
    <w:rsid w:val="00AE6A5F"/>
    <w:rsid w:val="00AF6E32"/>
    <w:rsid w:val="00B42D76"/>
    <w:rsid w:val="00B54BCF"/>
    <w:rsid w:val="00B553E6"/>
    <w:rsid w:val="00B73085"/>
    <w:rsid w:val="00B84545"/>
    <w:rsid w:val="00BD115C"/>
    <w:rsid w:val="00BE7385"/>
    <w:rsid w:val="00BF6F98"/>
    <w:rsid w:val="00C10582"/>
    <w:rsid w:val="00C45B88"/>
    <w:rsid w:val="00C56BC2"/>
    <w:rsid w:val="00C62F15"/>
    <w:rsid w:val="00CA3F5A"/>
    <w:rsid w:val="00CB1A20"/>
    <w:rsid w:val="00CC09FC"/>
    <w:rsid w:val="00CC62ED"/>
    <w:rsid w:val="00D03662"/>
    <w:rsid w:val="00D251A4"/>
    <w:rsid w:val="00D26044"/>
    <w:rsid w:val="00D71D16"/>
    <w:rsid w:val="00D84362"/>
    <w:rsid w:val="00DB2D9D"/>
    <w:rsid w:val="00DB7517"/>
    <w:rsid w:val="00DC0BE0"/>
    <w:rsid w:val="00DD42C7"/>
    <w:rsid w:val="00DD7D28"/>
    <w:rsid w:val="00DE7EB7"/>
    <w:rsid w:val="00DF72E2"/>
    <w:rsid w:val="00E10095"/>
    <w:rsid w:val="00E10DA6"/>
    <w:rsid w:val="00E43CCA"/>
    <w:rsid w:val="00E472BD"/>
    <w:rsid w:val="00E65488"/>
    <w:rsid w:val="00E66FD9"/>
    <w:rsid w:val="00E93032"/>
    <w:rsid w:val="00EB7238"/>
    <w:rsid w:val="00EF7AD6"/>
    <w:rsid w:val="00F616D6"/>
    <w:rsid w:val="00F709FD"/>
    <w:rsid w:val="00F9661C"/>
    <w:rsid w:val="00FD2337"/>
    <w:rsid w:val="00FD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A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91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1DBC"/>
  </w:style>
  <w:style w:type="paragraph" w:styleId="a5">
    <w:name w:val="footer"/>
    <w:basedOn w:val="a"/>
    <w:link w:val="a6"/>
    <w:uiPriority w:val="99"/>
    <w:semiHidden/>
    <w:unhideWhenUsed/>
    <w:rsid w:val="00491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1DBC"/>
  </w:style>
  <w:style w:type="paragraph" w:styleId="a7">
    <w:name w:val="List Paragraph"/>
    <w:basedOn w:val="a"/>
    <w:uiPriority w:val="34"/>
    <w:qFormat/>
    <w:rsid w:val="00DB7517"/>
    <w:pPr>
      <w:ind w:left="720"/>
      <w:contextualSpacing/>
    </w:pPr>
  </w:style>
  <w:style w:type="table" w:styleId="a8">
    <w:name w:val="Table Grid"/>
    <w:basedOn w:val="a1"/>
    <w:uiPriority w:val="59"/>
    <w:rsid w:val="001F58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C6813-E5ED-47EE-9308-6F2BB4E8B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4009</Words>
  <Characters>22856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Ивановна</dc:creator>
  <cp:lastModifiedBy>ИгорьКарпов</cp:lastModifiedBy>
  <cp:revision>2</cp:revision>
  <dcterms:created xsi:type="dcterms:W3CDTF">2016-06-14T09:18:00Z</dcterms:created>
  <dcterms:modified xsi:type="dcterms:W3CDTF">2016-06-14T09:18:00Z</dcterms:modified>
</cp:coreProperties>
</file>